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B48D6" w14:textId="77777777" w:rsidR="00080D4B" w:rsidRPr="001F167B" w:rsidRDefault="00080D4B">
      <w:pPr>
        <w:spacing w:before="4" w:line="140" w:lineRule="exact"/>
        <w:rPr>
          <w:rFonts w:asciiTheme="majorHAnsi" w:hAnsiTheme="majorHAnsi"/>
          <w:sz w:val="22"/>
          <w:szCs w:val="22"/>
        </w:rPr>
      </w:pPr>
    </w:p>
    <w:p w14:paraId="66F624D0" w14:textId="56D22E4F" w:rsidR="00080D4B" w:rsidRPr="001F167B" w:rsidRDefault="00ED415D" w:rsidP="001F167B">
      <w:pPr>
        <w:spacing w:before="22"/>
        <w:ind w:left="105"/>
        <w:jc w:val="center"/>
        <w:rPr>
          <w:rFonts w:asciiTheme="majorHAnsi" w:eastAsia="Cambria" w:hAnsiTheme="majorHAnsi" w:cs="Cambria"/>
          <w:sz w:val="28"/>
          <w:szCs w:val="28"/>
        </w:rPr>
      </w:pPr>
      <w:r w:rsidRPr="001F167B">
        <w:rPr>
          <w:rFonts w:asciiTheme="majorHAnsi" w:hAnsiTheme="majorHAnsi"/>
          <w:b/>
          <w:spacing w:val="1"/>
          <w:sz w:val="28"/>
          <w:szCs w:val="28"/>
        </w:rPr>
        <w:t>Art</w:t>
      </w:r>
      <w:r w:rsidRPr="001F167B">
        <w:rPr>
          <w:rFonts w:asciiTheme="majorHAnsi" w:hAnsiTheme="majorHAnsi"/>
          <w:b/>
          <w:sz w:val="28"/>
          <w:szCs w:val="28"/>
        </w:rPr>
        <w:t>i</w:t>
      </w:r>
      <w:r w:rsidRPr="001F167B">
        <w:rPr>
          <w:rFonts w:asciiTheme="majorHAnsi" w:hAnsiTheme="majorHAnsi"/>
          <w:b/>
          <w:spacing w:val="1"/>
          <w:sz w:val="28"/>
          <w:szCs w:val="28"/>
        </w:rPr>
        <w:t>s</w:t>
      </w:r>
      <w:r w:rsidRPr="001F167B">
        <w:rPr>
          <w:rFonts w:asciiTheme="majorHAnsi" w:hAnsiTheme="majorHAnsi"/>
          <w:b/>
          <w:sz w:val="28"/>
          <w:szCs w:val="28"/>
        </w:rPr>
        <w:t>t</w:t>
      </w:r>
      <w:r w:rsidRPr="001F167B">
        <w:rPr>
          <w:rFonts w:asciiTheme="majorHAnsi" w:hAnsiTheme="majorHAnsi"/>
          <w:b/>
          <w:spacing w:val="-7"/>
          <w:sz w:val="28"/>
          <w:szCs w:val="28"/>
        </w:rPr>
        <w:t xml:space="preserve"> </w:t>
      </w:r>
      <w:r w:rsidRPr="001F167B">
        <w:rPr>
          <w:rFonts w:asciiTheme="majorHAnsi" w:hAnsiTheme="majorHAnsi"/>
          <w:b/>
          <w:spacing w:val="1"/>
          <w:w w:val="99"/>
          <w:sz w:val="28"/>
          <w:szCs w:val="28"/>
        </w:rPr>
        <w:t>Resume</w:t>
      </w:r>
    </w:p>
    <w:p w14:paraId="0BEF2F0F" w14:textId="77777777" w:rsidR="00080D4B" w:rsidRPr="001F167B" w:rsidRDefault="00ED415D">
      <w:pPr>
        <w:spacing w:before="4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</w:t>
      </w:r>
      <w:r w:rsidRPr="001F167B">
        <w:rPr>
          <w:rFonts w:asciiTheme="majorHAnsi" w:eastAsia="Cambria" w:hAnsiTheme="majorHAnsi" w:cs="Cambria"/>
          <w:b/>
          <w:w w:val="25"/>
          <w:sz w:val="22"/>
          <w:szCs w:val="22"/>
        </w:rPr>
        <w:t> </w:t>
      </w:r>
    </w:p>
    <w:p w14:paraId="71ED10B6" w14:textId="77777777" w:rsidR="00080D4B" w:rsidRPr="001F167B" w:rsidRDefault="00ED415D">
      <w:pPr>
        <w:spacing w:line="260" w:lineRule="exact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b/>
          <w:sz w:val="22"/>
          <w:szCs w:val="22"/>
        </w:rPr>
        <w:t>EDUCATION</w:t>
      </w:r>
      <w:r w:rsidRPr="001F167B">
        <w:rPr>
          <w:rFonts w:asciiTheme="majorHAnsi" w:eastAsia="Cambria" w:hAnsiTheme="majorHAnsi" w:cs="Cambria"/>
          <w:b/>
          <w:spacing w:val="-1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b/>
          <w:w w:val="25"/>
          <w:sz w:val="22"/>
          <w:szCs w:val="22"/>
        </w:rPr>
        <w:t> </w:t>
      </w:r>
    </w:p>
    <w:p w14:paraId="2EA71426" w14:textId="77777777" w:rsidR="00080D4B" w:rsidRPr="001F167B" w:rsidRDefault="00ED415D">
      <w:pPr>
        <w:spacing w:before="2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</w:t>
      </w:r>
      <w:r w:rsidRPr="001F167B">
        <w:rPr>
          <w:rFonts w:asciiTheme="majorHAnsi" w:eastAsia="Cambria" w:hAnsiTheme="majorHAnsi" w:cs="Cambria"/>
          <w:b/>
          <w:w w:val="25"/>
          <w:sz w:val="22"/>
          <w:szCs w:val="22"/>
        </w:rPr>
        <w:t> </w:t>
      </w:r>
    </w:p>
    <w:p w14:paraId="5ABCBD5C" w14:textId="77777777" w:rsidR="00080D4B" w:rsidRPr="001F167B" w:rsidRDefault="00ED415D">
      <w:pPr>
        <w:spacing w:line="260" w:lineRule="exact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</w:rPr>
        <w:t>2007</w:t>
      </w:r>
      <w:r w:rsidRPr="001F167B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          </w:t>
      </w:r>
      <w:r w:rsidRPr="001F167B">
        <w:rPr>
          <w:rFonts w:asciiTheme="majorHAnsi" w:eastAsia="Cambria" w:hAnsiTheme="majorHAnsi" w:cs="Cambria"/>
          <w:spacing w:val="3"/>
          <w:w w:val="2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University </w:t>
      </w:r>
      <w:r w:rsidRPr="001F167B">
        <w:rPr>
          <w:rFonts w:asciiTheme="majorHAnsi" w:eastAsia="Cambria" w:hAnsiTheme="majorHAnsi" w:cs="Cambria"/>
          <w:spacing w:val="18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of </w:t>
      </w:r>
      <w:r w:rsidRPr="001F167B">
        <w:rPr>
          <w:rFonts w:asciiTheme="majorHAnsi" w:eastAsia="Cambria" w:hAnsiTheme="majorHAnsi" w:cs="Cambria"/>
          <w:spacing w:val="35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Texas </w:t>
      </w:r>
      <w:r w:rsidRPr="001F167B">
        <w:rPr>
          <w:rFonts w:asciiTheme="majorHAnsi" w:eastAsia="Cambria" w:hAnsiTheme="majorHAnsi" w:cs="Cambria"/>
          <w:spacing w:val="27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at </w:t>
      </w:r>
      <w:r w:rsidRPr="001F167B">
        <w:rPr>
          <w:rFonts w:asciiTheme="majorHAnsi" w:eastAsia="Cambria" w:hAnsiTheme="majorHAnsi" w:cs="Cambria"/>
          <w:spacing w:val="35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Austin, </w:t>
      </w:r>
      <w:r w:rsidRPr="001F167B">
        <w:rPr>
          <w:rFonts w:asciiTheme="majorHAnsi" w:eastAsia="Cambria" w:hAnsiTheme="majorHAnsi" w:cs="Cambria"/>
          <w:spacing w:val="24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MFA </w:t>
      </w:r>
      <w:r w:rsidRPr="001F167B">
        <w:rPr>
          <w:rFonts w:asciiTheme="majorHAnsi" w:eastAsia="Cambria" w:hAnsiTheme="majorHAnsi" w:cs="Cambria"/>
          <w:spacing w:val="29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–  </w:t>
      </w:r>
      <w:r w:rsidRPr="001F167B">
        <w:rPr>
          <w:rFonts w:asciiTheme="majorHAnsi" w:eastAsia="Cambria" w:hAnsiTheme="majorHAnsi" w:cs="Cambria"/>
          <w:spacing w:val="28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> Painting</w:t>
      </w:r>
      <w:r w:rsidRPr="001F167B">
        <w:rPr>
          <w:rFonts w:asciiTheme="majorHAnsi" w:eastAsia="Cambria" w:hAnsiTheme="majorHAnsi" w:cs="Cambria"/>
          <w:spacing w:val="3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15B95E2C" w14:textId="77777777" w:rsidR="00080D4B" w:rsidRPr="001F167B" w:rsidRDefault="00ED415D">
      <w:pPr>
        <w:spacing w:before="2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</w:rPr>
        <w:t>2003</w:t>
      </w:r>
      <w:r w:rsidRPr="001F167B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          </w:t>
      </w:r>
      <w:r w:rsidRPr="001F167B">
        <w:rPr>
          <w:rFonts w:asciiTheme="majorHAnsi" w:eastAsia="Cambria" w:hAnsiTheme="majorHAnsi" w:cs="Cambria"/>
          <w:spacing w:val="3"/>
          <w:w w:val="2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8"/>
          <w:sz w:val="22"/>
          <w:szCs w:val="22"/>
        </w:rPr>
        <w:t xml:space="preserve">University   </w:t>
      </w:r>
      <w:r w:rsidRPr="001F167B">
        <w:rPr>
          <w:rFonts w:asciiTheme="majorHAnsi" w:eastAsia="Cambria" w:hAnsiTheme="majorHAnsi" w:cs="Cambria"/>
          <w:sz w:val="22"/>
          <w:szCs w:val="22"/>
        </w:rPr>
        <w:t xml:space="preserve"> of </w:t>
      </w:r>
      <w:r w:rsidRPr="001F167B">
        <w:rPr>
          <w:rFonts w:asciiTheme="majorHAnsi" w:eastAsia="Cambria" w:hAnsiTheme="majorHAnsi" w:cs="Cambria"/>
          <w:spacing w:val="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</w:rPr>
        <w:t> Wisconsin</w:t>
      </w:r>
      <w:r w:rsidRPr="001F167B">
        <w:rPr>
          <w:rFonts w:asciiTheme="majorHAnsi" w:eastAsia="Cambria" w:hAnsiTheme="majorHAnsi" w:cs="Cambria"/>
          <w:w w:val="33"/>
          <w:sz w:val="22"/>
          <w:szCs w:val="22"/>
        </w:rPr>
        <w:t>-­‐</w:t>
      </w:r>
      <w:r w:rsidRPr="001F167B">
        <w:rPr>
          <w:rFonts w:asciiTheme="majorHAnsi" w:eastAsia="Cambria" w:hAnsiTheme="majorHAnsi" w:cs="Cambria"/>
          <w:w w:val="88"/>
          <w:sz w:val="22"/>
          <w:szCs w:val="22"/>
        </w:rPr>
        <w:t>Madison,    BS</w:t>
      </w:r>
      <w:r w:rsidRPr="001F167B">
        <w:rPr>
          <w:rFonts w:asciiTheme="majorHAnsi" w:eastAsia="Cambria" w:hAnsiTheme="majorHAnsi" w:cs="Cambria"/>
          <w:spacing w:val="-7"/>
          <w:w w:val="8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8"/>
          <w:sz w:val="22"/>
          <w:szCs w:val="22"/>
        </w:rPr>
        <w:t> </w:t>
      </w:r>
      <w:r w:rsidRPr="001F167B">
        <w:rPr>
          <w:rFonts w:asciiTheme="majorHAnsi" w:eastAsia="Cambria" w:hAnsiTheme="majorHAnsi" w:cs="Cambria"/>
          <w:sz w:val="22"/>
          <w:szCs w:val="22"/>
        </w:rPr>
        <w:t>–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1F167B">
        <w:rPr>
          <w:rFonts w:asciiTheme="majorHAnsi" w:eastAsia="Cambria" w:hAnsiTheme="majorHAnsi" w:cs="Cambria"/>
          <w:w w:val="86"/>
          <w:sz w:val="22"/>
          <w:szCs w:val="22"/>
        </w:rPr>
        <w:t>Studio    Art</w:t>
      </w:r>
      <w:r w:rsidRPr="001F167B">
        <w:rPr>
          <w:rFonts w:asciiTheme="majorHAnsi" w:eastAsia="Cambria" w:hAnsiTheme="majorHAnsi" w:cs="Cambria"/>
          <w:spacing w:val="-6"/>
          <w:w w:val="86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035E791B" w14:textId="77777777" w:rsidR="00080D4B" w:rsidRPr="001F167B" w:rsidRDefault="00ED415D">
      <w:pPr>
        <w:spacing w:before="2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5A58C059" w14:textId="77777777" w:rsidR="00080D4B" w:rsidRPr="001F167B" w:rsidRDefault="00ED415D">
      <w:pPr>
        <w:spacing w:line="260" w:lineRule="exact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b/>
          <w:sz w:val="22"/>
          <w:szCs w:val="22"/>
        </w:rPr>
        <w:t>PROFESSIONAL</w:t>
      </w:r>
      <w:r w:rsidRPr="001F167B">
        <w:rPr>
          <w:rFonts w:asciiTheme="majorHAnsi" w:eastAsia="Cambria" w:hAnsiTheme="majorHAnsi" w:cs="Cambria"/>
          <w:b/>
          <w:spacing w:val="1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b/>
          <w:w w:val="95"/>
          <w:sz w:val="22"/>
          <w:szCs w:val="22"/>
        </w:rPr>
        <w:t> EXPERIENC</w:t>
      </w:r>
      <w:r w:rsidRPr="001F167B">
        <w:rPr>
          <w:rFonts w:asciiTheme="majorHAnsi" w:eastAsia="Cambria" w:hAnsiTheme="majorHAnsi" w:cs="Cambria"/>
          <w:b/>
          <w:spacing w:val="1"/>
          <w:w w:val="95"/>
          <w:sz w:val="22"/>
          <w:szCs w:val="22"/>
        </w:rPr>
        <w:t>E</w:t>
      </w:r>
      <w:r w:rsidRPr="001F167B">
        <w:rPr>
          <w:rFonts w:asciiTheme="majorHAnsi" w:eastAsia="Cambria" w:hAnsiTheme="majorHAnsi" w:cs="Cambria"/>
          <w:spacing w:val="-11"/>
          <w:w w:val="9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19D7F15F" w14:textId="77777777" w:rsidR="00080D4B" w:rsidRPr="001F167B" w:rsidRDefault="00ED415D">
      <w:pPr>
        <w:spacing w:before="2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0C539797" w14:textId="77777777" w:rsidR="00080D4B" w:rsidRPr="001F167B" w:rsidRDefault="00ED415D">
      <w:pPr>
        <w:spacing w:line="260" w:lineRule="exact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</w:rPr>
        <w:t>2008</w:t>
      </w:r>
      <w:r w:rsidRPr="001F167B">
        <w:rPr>
          <w:rFonts w:asciiTheme="majorHAnsi" w:eastAsia="Cambria" w:hAnsiTheme="majorHAnsi" w:cs="Cambria"/>
          <w:w w:val="33"/>
          <w:sz w:val="22"/>
          <w:szCs w:val="22"/>
        </w:rPr>
        <w:t>-­‐</w:t>
      </w:r>
      <w:r w:rsidRPr="001F167B">
        <w:rPr>
          <w:rFonts w:asciiTheme="majorHAnsi" w:eastAsia="Cambria" w:hAnsiTheme="majorHAnsi" w:cs="Cambria"/>
          <w:sz w:val="22"/>
          <w:szCs w:val="22"/>
        </w:rPr>
        <w:t>Present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1F167B">
        <w:rPr>
          <w:rFonts w:asciiTheme="majorHAnsi" w:eastAsia="Cambria" w:hAnsiTheme="majorHAnsi" w:cs="Cambria"/>
          <w:spacing w:val="23"/>
          <w:w w:val="25"/>
          <w:sz w:val="22"/>
          <w:szCs w:val="22"/>
        </w:rPr>
        <w:t> 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Lecturer    II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(painting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and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drawing),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> University    of    Texas    at    San    Antonio,    San    </w:t>
      </w:r>
    </w:p>
    <w:p w14:paraId="7DEB39AB" w14:textId="77777777" w:rsidR="00080D4B" w:rsidRPr="001F167B" w:rsidRDefault="00ED415D">
      <w:pPr>
        <w:spacing w:before="2"/>
        <w:ind w:left="154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</w:rPr>
        <w:t>Antonio,</w:t>
      </w:r>
      <w:r w:rsidRPr="001F167B">
        <w:rPr>
          <w:rFonts w:asciiTheme="majorHAnsi" w:eastAsia="Cambria" w:hAnsiTheme="majorHAnsi" w:cs="Cambria"/>
          <w:spacing w:val="-1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8"/>
          <w:sz w:val="22"/>
          <w:szCs w:val="22"/>
        </w:rPr>
        <w:t> TX</w:t>
      </w:r>
      <w:r w:rsidRPr="001F167B">
        <w:rPr>
          <w:rFonts w:asciiTheme="majorHAnsi" w:eastAsia="Cambria" w:hAnsiTheme="majorHAnsi" w:cs="Cambria"/>
          <w:spacing w:val="-7"/>
          <w:w w:val="8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44104FB4" w14:textId="77777777" w:rsidR="00080D4B" w:rsidRPr="001F167B" w:rsidRDefault="00ED415D">
      <w:pPr>
        <w:spacing w:before="2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</w:rPr>
        <w:t>2008</w:t>
      </w:r>
      <w:r w:rsidRPr="001F167B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             </w:t>
      </w:r>
      <w:r w:rsidRPr="001F167B">
        <w:rPr>
          <w:rFonts w:asciiTheme="majorHAnsi" w:eastAsia="Cambria" w:hAnsiTheme="majorHAnsi" w:cs="Cambria"/>
          <w:spacing w:val="3"/>
          <w:w w:val="2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                                                  </w:t>
      </w:r>
      <w:r w:rsidRPr="001F167B">
        <w:rPr>
          <w:rFonts w:asciiTheme="majorHAnsi" w:eastAsia="Cambria" w:hAnsiTheme="majorHAnsi" w:cs="Cambria"/>
          <w:spacing w:val="7"/>
          <w:w w:val="2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7"/>
          <w:sz w:val="22"/>
          <w:szCs w:val="22"/>
        </w:rPr>
        <w:t xml:space="preserve">Summer    Resident, </w:t>
      </w:r>
      <w:r w:rsidRPr="001F167B">
        <w:rPr>
          <w:rFonts w:asciiTheme="majorHAnsi" w:eastAsia="Cambria" w:hAnsiTheme="majorHAnsi" w:cs="Cambria"/>
          <w:spacing w:val="46"/>
          <w:w w:val="87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</w:rPr>
        <w:t> NES</w:t>
      </w:r>
      <w:r w:rsidRPr="001F167B">
        <w:rPr>
          <w:rFonts w:asciiTheme="majorHAnsi" w:eastAsia="Cambria" w:hAnsiTheme="majorHAnsi" w:cs="Cambria"/>
          <w:spacing w:val="2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</w:rPr>
        <w:t> Artist</w:t>
      </w:r>
      <w:r w:rsidRPr="001F167B">
        <w:rPr>
          <w:rFonts w:asciiTheme="majorHAnsi" w:eastAsia="Cambria" w:hAnsiTheme="majorHAnsi" w:cs="Cambria"/>
          <w:spacing w:val="-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5"/>
          <w:sz w:val="22"/>
          <w:szCs w:val="22"/>
        </w:rPr>
        <w:t xml:space="preserve"> Residency,  </w:t>
      </w:r>
      <w:r w:rsidRPr="001F167B">
        <w:rPr>
          <w:rFonts w:asciiTheme="majorHAnsi" w:eastAsia="Cambria" w:hAnsiTheme="majorHAnsi" w:cs="Cambria"/>
          <w:spacing w:val="13"/>
          <w:w w:val="8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5"/>
          <w:sz w:val="22"/>
          <w:szCs w:val="22"/>
        </w:rPr>
        <w:t xml:space="preserve"> Skagastrond,  </w:t>
      </w:r>
      <w:r w:rsidRPr="001F167B">
        <w:rPr>
          <w:rFonts w:asciiTheme="majorHAnsi" w:eastAsia="Cambria" w:hAnsiTheme="majorHAnsi" w:cs="Cambria"/>
          <w:spacing w:val="15"/>
          <w:w w:val="8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5"/>
          <w:sz w:val="22"/>
          <w:szCs w:val="22"/>
        </w:rPr>
        <w:t xml:space="preserve"> Iceland, </w:t>
      </w:r>
      <w:r w:rsidRPr="001F167B">
        <w:rPr>
          <w:rFonts w:asciiTheme="majorHAnsi" w:eastAsia="Cambria" w:hAnsiTheme="majorHAnsi" w:cs="Cambria"/>
          <w:spacing w:val="43"/>
          <w:w w:val="8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> 2008</w:t>
      </w:r>
      <w:r w:rsidRPr="001F167B">
        <w:rPr>
          <w:rFonts w:asciiTheme="majorHAnsi" w:eastAsia="Cambria" w:hAnsiTheme="majorHAnsi" w:cs="Cambria"/>
          <w:spacing w:val="-3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40CE8C86" w14:textId="77777777" w:rsidR="00080D4B" w:rsidRPr="001F167B" w:rsidRDefault="00ED415D">
      <w:pPr>
        <w:spacing w:line="260" w:lineRule="exact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</w:rPr>
        <w:t>2007</w:t>
      </w:r>
      <w:r w:rsidRPr="001F167B">
        <w:rPr>
          <w:rFonts w:asciiTheme="majorHAnsi" w:eastAsia="Cambria" w:hAnsiTheme="majorHAnsi" w:cs="Cambria"/>
          <w:w w:val="33"/>
          <w:sz w:val="22"/>
          <w:szCs w:val="22"/>
        </w:rPr>
        <w:t>-­‐</w:t>
      </w:r>
      <w:r w:rsidRPr="001F167B">
        <w:rPr>
          <w:rFonts w:asciiTheme="majorHAnsi" w:eastAsia="Cambria" w:hAnsiTheme="majorHAnsi" w:cs="Cambria"/>
          <w:sz w:val="22"/>
          <w:szCs w:val="22"/>
        </w:rPr>
        <w:t>2009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                  </w:t>
      </w:r>
      <w:r w:rsidRPr="001F167B">
        <w:rPr>
          <w:rFonts w:asciiTheme="majorHAnsi" w:eastAsia="Cambria" w:hAnsiTheme="majorHAnsi" w:cs="Cambria"/>
          <w:spacing w:val="6"/>
          <w:w w:val="2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Lecturer  </w:t>
      </w:r>
      <w:r w:rsidRPr="001F167B">
        <w:rPr>
          <w:rFonts w:asciiTheme="majorHAnsi" w:eastAsia="Cambria" w:hAnsiTheme="majorHAnsi" w:cs="Cambria"/>
          <w:spacing w:val="10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(painting  </w:t>
      </w:r>
      <w:r w:rsidRPr="001F167B">
        <w:rPr>
          <w:rFonts w:asciiTheme="majorHAnsi" w:eastAsia="Cambria" w:hAnsiTheme="majorHAnsi" w:cs="Cambria"/>
          <w:spacing w:val="12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and  </w:t>
      </w:r>
      <w:r w:rsidRPr="001F167B">
        <w:rPr>
          <w:rFonts w:asciiTheme="majorHAnsi" w:eastAsia="Cambria" w:hAnsiTheme="majorHAnsi" w:cs="Cambria"/>
          <w:spacing w:val="6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drawing),  </w:t>
      </w:r>
      <w:r w:rsidRPr="001F167B">
        <w:rPr>
          <w:rFonts w:asciiTheme="majorHAnsi" w:eastAsia="Cambria" w:hAnsiTheme="majorHAnsi" w:cs="Cambria"/>
          <w:spacing w:val="12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University  </w:t>
      </w:r>
      <w:r w:rsidRPr="001F167B">
        <w:rPr>
          <w:rFonts w:asciiTheme="majorHAnsi" w:eastAsia="Cambria" w:hAnsiTheme="majorHAnsi" w:cs="Cambria"/>
          <w:spacing w:val="1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of  </w:t>
      </w:r>
      <w:r w:rsidRPr="001F167B">
        <w:rPr>
          <w:rFonts w:asciiTheme="majorHAnsi" w:eastAsia="Cambria" w:hAnsiTheme="majorHAnsi" w:cs="Cambria"/>
          <w:spacing w:val="4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Texas  </w:t>
      </w:r>
      <w:r w:rsidRPr="001F167B">
        <w:rPr>
          <w:rFonts w:asciiTheme="majorHAnsi" w:eastAsia="Cambria" w:hAnsiTheme="majorHAnsi" w:cs="Cambria"/>
          <w:spacing w:val="8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at  </w:t>
      </w:r>
      <w:r w:rsidRPr="001F167B">
        <w:rPr>
          <w:rFonts w:asciiTheme="majorHAnsi" w:eastAsia="Cambria" w:hAnsiTheme="majorHAnsi" w:cs="Cambria"/>
          <w:spacing w:val="4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Austin,  </w:t>
      </w:r>
      <w:r w:rsidRPr="001F167B">
        <w:rPr>
          <w:rFonts w:asciiTheme="majorHAnsi" w:eastAsia="Cambria" w:hAnsiTheme="majorHAnsi" w:cs="Cambria"/>
          <w:spacing w:val="9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Austin,  </w:t>
      </w:r>
      <w:r w:rsidRPr="001F167B">
        <w:rPr>
          <w:rFonts w:asciiTheme="majorHAnsi" w:eastAsia="Cambria" w:hAnsiTheme="majorHAnsi" w:cs="Cambria"/>
          <w:spacing w:val="9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> T</w:t>
      </w:r>
      <w:r w:rsidRPr="001F167B">
        <w:rPr>
          <w:rFonts w:asciiTheme="majorHAnsi" w:eastAsia="Cambria" w:hAnsiTheme="majorHAnsi" w:cs="Cambria"/>
          <w:spacing w:val="-1"/>
          <w:w w:val="81"/>
          <w:sz w:val="22"/>
          <w:szCs w:val="22"/>
        </w:rPr>
        <w:t>X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4EF1CC3E" w14:textId="77777777" w:rsidR="00080D4B" w:rsidRPr="001F167B" w:rsidRDefault="00ED415D">
      <w:pPr>
        <w:spacing w:before="2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2D353F04" w14:textId="77777777" w:rsidR="00080D4B" w:rsidRPr="001F167B" w:rsidRDefault="00ED415D">
      <w:pPr>
        <w:spacing w:line="260" w:lineRule="exact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b/>
          <w:sz w:val="22"/>
          <w:szCs w:val="22"/>
        </w:rPr>
        <w:t xml:space="preserve">SOLO  </w:t>
      </w:r>
      <w:r w:rsidRPr="001F167B">
        <w:rPr>
          <w:rFonts w:asciiTheme="majorHAnsi" w:eastAsia="Cambria" w:hAnsiTheme="majorHAnsi" w:cs="Cambria"/>
          <w:b/>
          <w:w w:val="93"/>
          <w:sz w:val="22"/>
          <w:szCs w:val="22"/>
        </w:rPr>
        <w:t> EXHIBITIONS</w:t>
      </w:r>
      <w:r w:rsidRPr="001F167B">
        <w:rPr>
          <w:rFonts w:asciiTheme="majorHAnsi" w:eastAsia="Cambria" w:hAnsiTheme="majorHAnsi" w:cs="Cambria"/>
          <w:b/>
          <w:spacing w:val="-9"/>
          <w:w w:val="9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b/>
          <w:w w:val="25"/>
          <w:sz w:val="22"/>
          <w:szCs w:val="22"/>
        </w:rPr>
        <w:t> </w:t>
      </w:r>
    </w:p>
    <w:p w14:paraId="6EBF43C8" w14:textId="77777777" w:rsidR="00080D4B" w:rsidRPr="001F167B" w:rsidRDefault="00080D4B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3A984CDD" w14:textId="77777777" w:rsidR="00080D4B" w:rsidRPr="001F167B" w:rsidRDefault="00080D4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FC981D7" w14:textId="77777777" w:rsidR="00080D4B" w:rsidRPr="001F167B" w:rsidRDefault="00ED415D">
      <w:pPr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</w:rPr>
        <w:t>2012</w:t>
      </w:r>
      <w:r w:rsidRPr="001F167B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          </w:t>
      </w:r>
      <w:r w:rsidRPr="001F167B">
        <w:rPr>
          <w:rFonts w:asciiTheme="majorHAnsi" w:eastAsia="Cambria" w:hAnsiTheme="majorHAnsi" w:cs="Cambria"/>
          <w:spacing w:val="3"/>
          <w:w w:val="2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91"/>
          <w:sz w:val="22"/>
          <w:szCs w:val="22"/>
          <w:u w:color="7E7E7E"/>
        </w:rPr>
        <w:t>FOCUS</w:t>
      </w:r>
      <w:r w:rsidRPr="001F167B">
        <w:rPr>
          <w:rFonts w:asciiTheme="majorHAnsi" w:eastAsia="Cambria" w:hAnsiTheme="majorHAnsi" w:cs="Cambria"/>
          <w:w w:val="91"/>
          <w:sz w:val="22"/>
          <w:szCs w:val="22"/>
        </w:rPr>
        <w:t xml:space="preserve">,  </w:t>
      </w:r>
      <w:r w:rsidRPr="001F167B">
        <w:rPr>
          <w:rFonts w:asciiTheme="majorHAnsi" w:eastAsia="Cambria" w:hAnsiTheme="majorHAnsi" w:cs="Cambria"/>
          <w:spacing w:val="44"/>
          <w:w w:val="9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91"/>
          <w:sz w:val="22"/>
          <w:szCs w:val="22"/>
        </w:rPr>
        <w:t> David</w:t>
      </w:r>
      <w:r w:rsidRPr="001F167B">
        <w:rPr>
          <w:rFonts w:asciiTheme="majorHAnsi" w:eastAsia="Cambria" w:hAnsiTheme="majorHAnsi" w:cs="Cambria"/>
          <w:spacing w:val="23"/>
          <w:w w:val="9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91"/>
          <w:sz w:val="22"/>
          <w:szCs w:val="22"/>
        </w:rPr>
        <w:t> Shelton</w:t>
      </w:r>
      <w:r w:rsidRPr="001F167B">
        <w:rPr>
          <w:rFonts w:asciiTheme="majorHAnsi" w:eastAsia="Cambria" w:hAnsiTheme="majorHAnsi" w:cs="Cambria"/>
          <w:spacing w:val="7"/>
          <w:w w:val="9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91"/>
          <w:sz w:val="22"/>
          <w:szCs w:val="22"/>
        </w:rPr>
        <w:t> Gallery,</w:t>
      </w:r>
      <w:r w:rsidRPr="001F167B">
        <w:rPr>
          <w:rFonts w:asciiTheme="majorHAnsi" w:eastAsia="Cambria" w:hAnsiTheme="majorHAnsi" w:cs="Cambria"/>
          <w:spacing w:val="7"/>
          <w:w w:val="9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91"/>
          <w:sz w:val="22"/>
          <w:szCs w:val="22"/>
        </w:rPr>
        <w:t> Houston,</w:t>
      </w:r>
      <w:r w:rsidRPr="001F167B">
        <w:rPr>
          <w:rFonts w:asciiTheme="majorHAnsi" w:eastAsia="Cambria" w:hAnsiTheme="majorHAnsi" w:cs="Cambria"/>
          <w:spacing w:val="-6"/>
          <w:w w:val="9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91"/>
          <w:sz w:val="22"/>
          <w:szCs w:val="22"/>
        </w:rPr>
        <w:t> TX</w:t>
      </w:r>
    </w:p>
    <w:p w14:paraId="708700DA" w14:textId="77777777" w:rsidR="00080D4B" w:rsidRPr="001F167B" w:rsidRDefault="00ED415D">
      <w:pPr>
        <w:spacing w:before="2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</w:rPr>
        <w:t>2011</w:t>
      </w:r>
      <w:r w:rsidRPr="001F167B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          </w:t>
      </w:r>
      <w:r w:rsidRPr="001F167B">
        <w:rPr>
          <w:rFonts w:asciiTheme="majorHAnsi" w:eastAsia="Cambria" w:hAnsiTheme="majorHAnsi" w:cs="Cambria"/>
          <w:spacing w:val="3"/>
          <w:w w:val="2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New</w:t>
      </w:r>
      <w:r w:rsidRPr="001F167B">
        <w:rPr>
          <w:rFonts w:asciiTheme="majorHAnsi" w:eastAsia="Cambria" w:hAnsiTheme="majorHAnsi" w:cs="Cambria"/>
          <w:spacing w:val="49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7"/>
          <w:sz w:val="22"/>
          <w:szCs w:val="22"/>
          <w:u w:color="7E7E7E"/>
        </w:rPr>
        <w:t> Landscapes</w:t>
      </w:r>
      <w:r w:rsidRPr="001F167B">
        <w:rPr>
          <w:rFonts w:asciiTheme="majorHAnsi" w:eastAsia="Cambria" w:hAnsiTheme="majorHAnsi" w:cs="Cambria"/>
          <w:w w:val="87"/>
          <w:sz w:val="22"/>
          <w:szCs w:val="22"/>
        </w:rPr>
        <w:t>,</w:t>
      </w:r>
      <w:r w:rsidRPr="001F167B">
        <w:rPr>
          <w:rFonts w:asciiTheme="majorHAnsi" w:eastAsia="Cambria" w:hAnsiTheme="majorHAnsi" w:cs="Cambria"/>
          <w:w w:val="87"/>
          <w:sz w:val="22"/>
          <w:szCs w:val="22"/>
        </w:rPr>
        <w:t xml:space="preserve">  </w:t>
      </w:r>
      <w:r w:rsidRPr="001F167B">
        <w:rPr>
          <w:rFonts w:asciiTheme="majorHAnsi" w:eastAsia="Cambria" w:hAnsiTheme="majorHAnsi" w:cs="Cambria"/>
          <w:spacing w:val="45"/>
          <w:w w:val="87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7"/>
          <w:sz w:val="22"/>
          <w:szCs w:val="22"/>
        </w:rPr>
        <w:t> David</w:t>
      </w:r>
      <w:r w:rsidRPr="001F167B">
        <w:rPr>
          <w:rFonts w:asciiTheme="majorHAnsi" w:eastAsia="Cambria" w:hAnsiTheme="majorHAnsi" w:cs="Cambria"/>
          <w:spacing w:val="35"/>
          <w:w w:val="87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7"/>
          <w:sz w:val="22"/>
          <w:szCs w:val="22"/>
        </w:rPr>
        <w:t> Shelton</w:t>
      </w:r>
      <w:r w:rsidRPr="001F167B">
        <w:rPr>
          <w:rFonts w:asciiTheme="majorHAnsi" w:eastAsia="Cambria" w:hAnsiTheme="majorHAnsi" w:cs="Cambria"/>
          <w:spacing w:val="23"/>
          <w:w w:val="87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7"/>
          <w:sz w:val="22"/>
          <w:szCs w:val="22"/>
        </w:rPr>
        <w:t> Gallery,</w:t>
      </w:r>
      <w:r w:rsidRPr="001F167B">
        <w:rPr>
          <w:rFonts w:asciiTheme="majorHAnsi" w:eastAsia="Cambria" w:hAnsiTheme="majorHAnsi" w:cs="Cambria"/>
          <w:spacing w:val="23"/>
          <w:w w:val="87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7"/>
          <w:sz w:val="22"/>
          <w:szCs w:val="22"/>
        </w:rPr>
        <w:t xml:space="preserve"> San </w:t>
      </w:r>
      <w:r w:rsidRPr="001F167B">
        <w:rPr>
          <w:rFonts w:asciiTheme="majorHAnsi" w:eastAsia="Cambria" w:hAnsiTheme="majorHAnsi" w:cs="Cambria"/>
          <w:spacing w:val="5"/>
          <w:w w:val="87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7"/>
          <w:sz w:val="22"/>
          <w:szCs w:val="22"/>
        </w:rPr>
        <w:t> Antonio,</w:t>
      </w:r>
      <w:r w:rsidRPr="001F167B">
        <w:rPr>
          <w:rFonts w:asciiTheme="majorHAnsi" w:eastAsia="Cambria" w:hAnsiTheme="majorHAnsi" w:cs="Cambria"/>
          <w:spacing w:val="16"/>
          <w:w w:val="87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7"/>
          <w:sz w:val="22"/>
          <w:szCs w:val="22"/>
        </w:rPr>
        <w:t> </w:t>
      </w:r>
      <w:r w:rsidRPr="001F167B">
        <w:rPr>
          <w:rFonts w:asciiTheme="majorHAnsi" w:eastAsia="Cambria" w:hAnsiTheme="majorHAnsi" w:cs="Cambria"/>
          <w:spacing w:val="-1"/>
          <w:w w:val="87"/>
          <w:sz w:val="22"/>
          <w:szCs w:val="22"/>
        </w:rPr>
        <w:t>T</w:t>
      </w:r>
      <w:r w:rsidRPr="001F167B">
        <w:rPr>
          <w:rFonts w:asciiTheme="majorHAnsi" w:eastAsia="Cambria" w:hAnsiTheme="majorHAnsi" w:cs="Cambria"/>
          <w:w w:val="87"/>
          <w:sz w:val="22"/>
          <w:szCs w:val="22"/>
        </w:rPr>
        <w:t>X</w:t>
      </w:r>
      <w:r w:rsidRPr="001F167B">
        <w:rPr>
          <w:rFonts w:asciiTheme="majorHAnsi" w:eastAsia="Cambria" w:hAnsiTheme="majorHAnsi" w:cs="Cambria"/>
          <w:spacing w:val="-2"/>
          <w:w w:val="87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06388CD5" w14:textId="77777777" w:rsidR="00080D4B" w:rsidRPr="001F167B" w:rsidRDefault="00ED415D">
      <w:pPr>
        <w:spacing w:line="260" w:lineRule="exact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</w:rPr>
        <w:t>2009</w:t>
      </w:r>
      <w:r w:rsidRPr="001F167B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          </w:t>
      </w:r>
      <w:r w:rsidRPr="001F167B">
        <w:rPr>
          <w:rFonts w:asciiTheme="majorHAnsi" w:eastAsia="Cambria" w:hAnsiTheme="majorHAnsi" w:cs="Cambria"/>
          <w:spacing w:val="3"/>
          <w:w w:val="2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Quit</w:t>
      </w:r>
      <w:r w:rsidRPr="001F167B">
        <w:rPr>
          <w:rFonts w:asciiTheme="majorHAnsi" w:eastAsia="Cambria" w:hAnsiTheme="majorHAnsi" w:cs="Cambria"/>
          <w:spacing w:val="34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the</w:t>
      </w:r>
      <w:r w:rsidRPr="001F167B">
        <w:rPr>
          <w:rFonts w:asciiTheme="majorHAnsi" w:eastAsia="Cambria" w:hAnsiTheme="majorHAnsi" w:cs="Cambria"/>
          <w:spacing w:val="41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Neighborhood</w:t>
      </w:r>
      <w:r w:rsidRPr="001F167B">
        <w:rPr>
          <w:rFonts w:asciiTheme="majorHAnsi" w:eastAsia="Cambria" w:hAnsiTheme="majorHAnsi" w:cs="Cambria"/>
          <w:w w:val="39"/>
          <w:sz w:val="22"/>
          <w:szCs w:val="22"/>
        </w:rPr>
        <w:t>,    </w:t>
      </w:r>
      <w:r w:rsidRPr="001F167B">
        <w:rPr>
          <w:rFonts w:asciiTheme="majorHAnsi" w:eastAsia="Cambria" w:hAnsiTheme="majorHAnsi" w:cs="Cambria"/>
          <w:w w:val="82"/>
          <w:sz w:val="22"/>
          <w:szCs w:val="22"/>
        </w:rPr>
        <w:t xml:space="preserve">Cactus  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Bra  </w:t>
      </w:r>
      <w:r w:rsidRPr="001F167B">
        <w:rPr>
          <w:rFonts w:asciiTheme="majorHAnsi" w:eastAsia="Cambria" w:hAnsiTheme="majorHAnsi" w:cs="Cambria"/>
          <w:spacing w:val="6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Gallery;  </w:t>
      </w:r>
      <w:r w:rsidRPr="001F167B">
        <w:rPr>
          <w:rFonts w:asciiTheme="majorHAnsi" w:eastAsia="Cambria" w:hAnsiTheme="majorHAnsi" w:cs="Cambria"/>
          <w:spacing w:val="10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San  </w:t>
      </w:r>
      <w:r w:rsidRPr="001F167B">
        <w:rPr>
          <w:rFonts w:asciiTheme="majorHAnsi" w:eastAsia="Cambria" w:hAnsiTheme="majorHAnsi" w:cs="Cambria"/>
          <w:spacing w:val="6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Antonio,  </w:t>
      </w:r>
      <w:r w:rsidRPr="001F167B">
        <w:rPr>
          <w:rFonts w:asciiTheme="majorHAnsi" w:eastAsia="Cambria" w:hAnsiTheme="majorHAnsi" w:cs="Cambria"/>
          <w:spacing w:val="11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> T</w:t>
      </w:r>
      <w:r w:rsidRPr="001F167B">
        <w:rPr>
          <w:rFonts w:asciiTheme="majorHAnsi" w:eastAsia="Cambria" w:hAnsiTheme="majorHAnsi" w:cs="Cambria"/>
          <w:spacing w:val="-1"/>
          <w:w w:val="81"/>
          <w:sz w:val="22"/>
          <w:szCs w:val="22"/>
        </w:rPr>
        <w:t>X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427F6E91" w14:textId="77777777" w:rsidR="00080D4B" w:rsidRPr="001F167B" w:rsidRDefault="00ED415D">
      <w:pPr>
        <w:spacing w:before="2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2DC18A71" w14:textId="77777777" w:rsidR="00080D4B" w:rsidRPr="001F167B" w:rsidRDefault="00ED415D">
      <w:pPr>
        <w:spacing w:line="260" w:lineRule="exact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b/>
          <w:sz w:val="22"/>
          <w:szCs w:val="22"/>
        </w:rPr>
        <w:t>SELECTED</w:t>
      </w:r>
      <w:r w:rsidRPr="001F167B">
        <w:rPr>
          <w:rFonts w:asciiTheme="majorHAnsi" w:eastAsia="Cambria" w:hAnsiTheme="majorHAnsi" w:cs="Cambria"/>
          <w:b/>
          <w:spacing w:val="-1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b/>
          <w:sz w:val="22"/>
          <w:szCs w:val="22"/>
        </w:rPr>
        <w:t> GROUP</w:t>
      </w:r>
      <w:r w:rsidRPr="001F167B">
        <w:rPr>
          <w:rFonts w:asciiTheme="majorHAnsi" w:eastAsia="Cambria" w:hAnsiTheme="majorHAnsi" w:cs="Cambria"/>
          <w:b/>
          <w:spacing w:val="1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b/>
          <w:w w:val="91"/>
          <w:sz w:val="22"/>
          <w:szCs w:val="22"/>
        </w:rPr>
        <w:t> EXHIBITIONS</w:t>
      </w:r>
      <w:r w:rsidRPr="001F167B">
        <w:rPr>
          <w:rFonts w:asciiTheme="majorHAnsi" w:eastAsia="Cambria" w:hAnsiTheme="majorHAnsi" w:cs="Cambria"/>
          <w:b/>
          <w:spacing w:val="-8"/>
          <w:w w:val="9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b/>
          <w:w w:val="25"/>
          <w:sz w:val="22"/>
          <w:szCs w:val="22"/>
        </w:rPr>
        <w:t> </w:t>
      </w:r>
    </w:p>
    <w:p w14:paraId="74E8DBC0" w14:textId="77777777" w:rsidR="00080D4B" w:rsidRPr="001F167B" w:rsidRDefault="00ED415D">
      <w:pPr>
        <w:spacing w:before="2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244358A0" w14:textId="77777777" w:rsidR="00080D4B" w:rsidRPr="001F167B" w:rsidRDefault="00ED415D">
      <w:pPr>
        <w:spacing w:before="2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</w:rPr>
        <w:t>2014</w:t>
      </w:r>
      <w:r w:rsidRPr="001F167B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          </w:t>
      </w:r>
      <w:r w:rsidRPr="001F167B">
        <w:rPr>
          <w:rFonts w:asciiTheme="majorHAnsi" w:eastAsia="Cambria" w:hAnsiTheme="majorHAnsi" w:cs="Cambria"/>
          <w:spacing w:val="3"/>
          <w:w w:val="2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Natured</w:t>
      </w:r>
      <w:r w:rsidRPr="001F167B">
        <w:rPr>
          <w:rFonts w:asciiTheme="majorHAnsi" w:eastAsia="Cambria" w:hAnsiTheme="majorHAnsi" w:cs="Cambria"/>
          <w:spacing w:val="15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4"/>
          <w:sz w:val="22"/>
          <w:szCs w:val="22"/>
          <w:u w:color="7E7E7E"/>
        </w:rPr>
        <w:t> Nurture</w:t>
      </w:r>
      <w:r w:rsidRPr="001F167B">
        <w:rPr>
          <w:rFonts w:asciiTheme="majorHAnsi" w:eastAsia="Cambria" w:hAnsiTheme="majorHAnsi" w:cs="Cambria"/>
          <w:w w:val="84"/>
          <w:sz w:val="22"/>
          <w:szCs w:val="22"/>
        </w:rPr>
        <w:t xml:space="preserve">,   </w:t>
      </w:r>
      <w:r w:rsidRPr="001F167B">
        <w:rPr>
          <w:rFonts w:asciiTheme="majorHAnsi" w:eastAsia="Cambria" w:hAnsiTheme="majorHAnsi" w:cs="Cambria"/>
          <w:spacing w:val="3"/>
          <w:w w:val="84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4"/>
          <w:sz w:val="22"/>
          <w:szCs w:val="22"/>
        </w:rPr>
        <w:t> Muriel</w:t>
      </w:r>
      <w:r w:rsidRPr="001F167B">
        <w:rPr>
          <w:rFonts w:asciiTheme="majorHAnsi" w:eastAsia="Cambria" w:hAnsiTheme="majorHAnsi" w:cs="Cambria"/>
          <w:spacing w:val="27"/>
          <w:w w:val="84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4"/>
          <w:sz w:val="22"/>
          <w:szCs w:val="22"/>
        </w:rPr>
        <w:t> Geupin</w:t>
      </w:r>
      <w:r w:rsidRPr="001F167B">
        <w:rPr>
          <w:rFonts w:asciiTheme="majorHAnsi" w:eastAsia="Cambria" w:hAnsiTheme="majorHAnsi" w:cs="Cambria"/>
          <w:spacing w:val="23"/>
          <w:w w:val="84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4"/>
          <w:sz w:val="22"/>
          <w:szCs w:val="22"/>
        </w:rPr>
        <w:t> Gallery,</w:t>
      </w:r>
      <w:r w:rsidRPr="001F167B">
        <w:rPr>
          <w:rFonts w:asciiTheme="majorHAnsi" w:eastAsia="Cambria" w:hAnsiTheme="majorHAnsi" w:cs="Cambria"/>
          <w:spacing w:val="19"/>
          <w:w w:val="84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4"/>
          <w:sz w:val="22"/>
          <w:szCs w:val="22"/>
        </w:rPr>
        <w:t xml:space="preserve"> NY, </w:t>
      </w:r>
      <w:r w:rsidRPr="001F167B">
        <w:rPr>
          <w:rFonts w:asciiTheme="majorHAnsi" w:eastAsia="Cambria" w:hAnsiTheme="majorHAnsi" w:cs="Cambria"/>
          <w:spacing w:val="5"/>
          <w:w w:val="84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4"/>
          <w:sz w:val="22"/>
          <w:szCs w:val="22"/>
        </w:rPr>
        <w:t xml:space="preserve"> NY </w:t>
      </w:r>
      <w:r w:rsidRPr="001F167B">
        <w:rPr>
          <w:rFonts w:asciiTheme="majorHAnsi" w:eastAsia="Cambria" w:hAnsiTheme="majorHAnsi" w:cs="Cambria"/>
          <w:spacing w:val="9"/>
          <w:w w:val="84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spacing w:val="-1"/>
          <w:w w:val="84"/>
          <w:sz w:val="22"/>
          <w:szCs w:val="22"/>
        </w:rPr>
        <w:t> </w:t>
      </w:r>
      <w:r w:rsidRPr="001F167B">
        <w:rPr>
          <w:rFonts w:asciiTheme="majorHAnsi" w:eastAsia="Cambria" w:hAnsiTheme="majorHAnsi" w:cs="Cambria"/>
          <w:spacing w:val="-9"/>
          <w:w w:val="84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46ABBFFA" w14:textId="77777777" w:rsidR="00080D4B" w:rsidRPr="001F167B" w:rsidRDefault="00ED415D">
      <w:pPr>
        <w:spacing w:line="260" w:lineRule="exact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</w:rPr>
        <w:t>2013</w:t>
      </w:r>
      <w:r w:rsidRPr="001F167B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          </w:t>
      </w:r>
      <w:r w:rsidRPr="001F167B">
        <w:rPr>
          <w:rFonts w:asciiTheme="majorHAnsi" w:eastAsia="Cambria" w:hAnsiTheme="majorHAnsi" w:cs="Cambria"/>
          <w:spacing w:val="3"/>
          <w:w w:val="2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7"/>
          <w:sz w:val="22"/>
          <w:szCs w:val="22"/>
          <w:u w:color="7E7E7E"/>
        </w:rPr>
        <w:t xml:space="preserve">Drawing  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Annual</w:t>
      </w:r>
      <w:r w:rsidRPr="001F167B">
        <w:rPr>
          <w:rFonts w:asciiTheme="majorHAnsi" w:eastAsia="Cambria" w:hAnsiTheme="majorHAnsi" w:cs="Cambria"/>
          <w:spacing w:val="-17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  <w:u w:color="7E7E7E"/>
        </w:rPr>
        <w:t> 2013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,   </w:t>
      </w:r>
      <w:r w:rsidRPr="001F167B">
        <w:rPr>
          <w:rFonts w:asciiTheme="majorHAnsi" w:eastAsia="Cambria" w:hAnsiTheme="majorHAnsi" w:cs="Cambria"/>
          <w:spacing w:val="9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Tiny </w:t>
      </w:r>
      <w:r w:rsidRPr="001F167B">
        <w:rPr>
          <w:rFonts w:asciiTheme="majorHAnsi" w:eastAsia="Cambria" w:hAnsiTheme="majorHAnsi" w:cs="Cambria"/>
          <w:spacing w:val="34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Park </w:t>
      </w:r>
      <w:r w:rsidRPr="001F167B">
        <w:rPr>
          <w:rFonts w:asciiTheme="majorHAnsi" w:eastAsia="Cambria" w:hAnsiTheme="majorHAnsi" w:cs="Cambria"/>
          <w:spacing w:val="34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Art </w:t>
      </w:r>
      <w:r w:rsidRPr="001F167B">
        <w:rPr>
          <w:rFonts w:asciiTheme="majorHAnsi" w:eastAsia="Cambria" w:hAnsiTheme="majorHAnsi" w:cs="Cambria"/>
          <w:spacing w:val="36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Spcae, </w:t>
      </w:r>
      <w:r w:rsidRPr="001F167B">
        <w:rPr>
          <w:rFonts w:asciiTheme="majorHAnsi" w:eastAsia="Cambria" w:hAnsiTheme="majorHAnsi" w:cs="Cambria"/>
          <w:spacing w:val="33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Austin, </w:t>
      </w:r>
      <w:r w:rsidRPr="001F167B">
        <w:rPr>
          <w:rFonts w:asciiTheme="majorHAnsi" w:eastAsia="Cambria" w:hAnsiTheme="majorHAnsi" w:cs="Cambria"/>
          <w:spacing w:val="32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> T</w:t>
      </w:r>
      <w:r w:rsidRPr="001F167B">
        <w:rPr>
          <w:rFonts w:asciiTheme="majorHAnsi" w:eastAsia="Cambria" w:hAnsiTheme="majorHAnsi" w:cs="Cambria"/>
          <w:spacing w:val="-1"/>
          <w:w w:val="78"/>
          <w:sz w:val="22"/>
          <w:szCs w:val="22"/>
        </w:rPr>
        <w:t>X</w:t>
      </w:r>
      <w:r w:rsidRPr="001F167B">
        <w:rPr>
          <w:rFonts w:asciiTheme="majorHAnsi" w:eastAsia="Cambria" w:hAnsiTheme="majorHAnsi" w:cs="Cambria"/>
          <w:spacing w:val="-5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45F0A918" w14:textId="77777777" w:rsidR="00080D4B" w:rsidRPr="001F167B" w:rsidRDefault="00ED415D">
      <w:pPr>
        <w:spacing w:before="2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</w:rPr>
        <w:t>2012</w:t>
      </w:r>
      <w:r w:rsidRPr="001F167B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          </w:t>
      </w:r>
      <w:r w:rsidRPr="001F167B">
        <w:rPr>
          <w:rFonts w:asciiTheme="majorHAnsi" w:eastAsia="Cambria" w:hAnsiTheme="majorHAnsi" w:cs="Cambria"/>
          <w:spacing w:val="3"/>
          <w:w w:val="2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  <w:u w:color="7E7E7E"/>
        </w:rPr>
        <w:t xml:space="preserve">New  </w:t>
      </w:r>
      <w:r w:rsidRPr="001F167B">
        <w:rPr>
          <w:rFonts w:asciiTheme="majorHAnsi" w:eastAsia="Cambria" w:hAnsiTheme="majorHAnsi" w:cs="Cambria"/>
          <w:spacing w:val="12"/>
          <w:w w:val="80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  <w:u w:color="7E7E7E"/>
        </w:rPr>
        <w:t xml:space="preserve"> Works  </w:t>
      </w:r>
      <w:r w:rsidRPr="001F167B">
        <w:rPr>
          <w:rFonts w:asciiTheme="majorHAnsi" w:eastAsia="Cambria" w:hAnsiTheme="majorHAnsi" w:cs="Cambria"/>
          <w:spacing w:val="18"/>
          <w:w w:val="80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  <w:u w:color="7E7E7E"/>
        </w:rPr>
        <w:t xml:space="preserve"> on  </w:t>
      </w:r>
      <w:r w:rsidRPr="001F167B">
        <w:rPr>
          <w:rFonts w:asciiTheme="majorHAnsi" w:eastAsia="Cambria" w:hAnsiTheme="majorHAnsi" w:cs="Cambria"/>
          <w:spacing w:val="9"/>
          <w:w w:val="80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  <w:u w:color="7E7E7E"/>
        </w:rPr>
        <w:t> Paper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,  </w:t>
      </w:r>
      <w:r w:rsidRPr="001F167B">
        <w:rPr>
          <w:rFonts w:asciiTheme="majorHAnsi" w:eastAsia="Cambria" w:hAnsiTheme="majorHAnsi" w:cs="Cambria"/>
          <w:spacing w:val="13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David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Shelton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Gallery,    San  </w:t>
      </w:r>
      <w:r w:rsidRPr="001F167B">
        <w:rPr>
          <w:rFonts w:asciiTheme="majorHAnsi" w:eastAsia="Cambria" w:hAnsiTheme="majorHAnsi" w:cs="Cambria"/>
          <w:spacing w:val="3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Antonio,  </w:t>
      </w:r>
      <w:r w:rsidRPr="001F167B">
        <w:rPr>
          <w:rFonts w:asciiTheme="majorHAnsi" w:eastAsia="Cambria" w:hAnsiTheme="majorHAnsi" w:cs="Cambria"/>
          <w:spacing w:val="11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> TX</w:t>
      </w:r>
      <w:r w:rsidRPr="001F167B">
        <w:rPr>
          <w:rFonts w:asciiTheme="majorHAnsi" w:eastAsia="Cambria" w:hAnsiTheme="majorHAnsi" w:cs="Cambria"/>
          <w:spacing w:val="1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3C93DE4D" w14:textId="77777777" w:rsidR="00080D4B" w:rsidRPr="001F167B" w:rsidRDefault="00ED415D">
      <w:pPr>
        <w:spacing w:line="260" w:lineRule="exact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</w:rPr>
        <w:t>2011</w:t>
      </w:r>
      <w:r w:rsidRPr="001F167B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          </w:t>
      </w:r>
      <w:r w:rsidRPr="001F167B">
        <w:rPr>
          <w:rFonts w:asciiTheme="majorHAnsi" w:eastAsia="Cambria" w:hAnsiTheme="majorHAnsi" w:cs="Cambria"/>
          <w:spacing w:val="3"/>
          <w:w w:val="2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 xml:space="preserve">Texas </w:t>
      </w:r>
      <w:r w:rsidRPr="001F167B">
        <w:rPr>
          <w:rFonts w:asciiTheme="majorHAnsi" w:eastAsia="Cambria" w:hAnsiTheme="majorHAnsi" w:cs="Cambria"/>
          <w:w w:val="86"/>
          <w:sz w:val="22"/>
          <w:szCs w:val="22"/>
          <w:u w:color="7E7E7E"/>
        </w:rPr>
        <w:t xml:space="preserve"> Contemporary </w:t>
      </w:r>
      <w:r w:rsidRPr="001F167B">
        <w:rPr>
          <w:rFonts w:asciiTheme="majorHAnsi" w:eastAsia="Cambria" w:hAnsiTheme="majorHAnsi" w:cs="Cambria"/>
          <w:spacing w:val="45"/>
          <w:w w:val="86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Art</w:t>
      </w:r>
      <w:r w:rsidRPr="001F167B">
        <w:rPr>
          <w:rFonts w:asciiTheme="majorHAnsi" w:eastAsia="Cambria" w:hAnsiTheme="majorHAnsi" w:cs="Cambria"/>
          <w:spacing w:val="30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Fair</w:t>
      </w:r>
      <w:r w:rsidRPr="001F167B">
        <w:rPr>
          <w:rFonts w:asciiTheme="majorHAnsi" w:eastAsia="Cambria" w:hAnsiTheme="majorHAnsi" w:cs="Cambria"/>
          <w:sz w:val="22"/>
          <w:szCs w:val="22"/>
        </w:rPr>
        <w:t>,</w:t>
      </w:r>
      <w:r w:rsidRPr="001F167B">
        <w:rPr>
          <w:rFonts w:asciiTheme="majorHAnsi" w:eastAsia="Cambria" w:hAnsiTheme="majorHAnsi" w:cs="Cambria"/>
          <w:spacing w:val="12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2"/>
          <w:sz w:val="22"/>
          <w:szCs w:val="22"/>
        </w:rPr>
        <w:t> David    Shelton    Gallery,    Houston,    TX</w:t>
      </w:r>
      <w:r w:rsidRPr="001F167B">
        <w:rPr>
          <w:rFonts w:asciiTheme="majorHAnsi" w:eastAsia="Cambria" w:hAnsiTheme="majorHAnsi" w:cs="Cambria"/>
          <w:spacing w:val="-4"/>
          <w:w w:val="82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0FC40EFC" w14:textId="77777777" w:rsidR="00080D4B" w:rsidRPr="001F167B" w:rsidRDefault="00ED415D">
      <w:pPr>
        <w:spacing w:before="2"/>
        <w:ind w:left="82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Works  </w:t>
      </w:r>
      <w:r w:rsidRPr="001F167B">
        <w:rPr>
          <w:rFonts w:asciiTheme="majorHAnsi" w:eastAsia="Cambria" w:hAnsiTheme="majorHAnsi" w:cs="Cambria"/>
          <w:spacing w:val="17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on  </w:t>
      </w:r>
      <w:r w:rsidRPr="001F167B">
        <w:rPr>
          <w:rFonts w:asciiTheme="majorHAnsi" w:eastAsia="Cambria" w:hAnsiTheme="majorHAnsi" w:cs="Cambria"/>
          <w:spacing w:val="9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Paper,  </w:t>
      </w:r>
      <w:r w:rsidRPr="001F167B">
        <w:rPr>
          <w:rFonts w:asciiTheme="majorHAnsi" w:eastAsia="Cambria" w:hAnsiTheme="majorHAnsi" w:cs="Cambria"/>
          <w:spacing w:val="1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David    Shelton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Gallery,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San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Antonio,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> T</w:t>
      </w:r>
      <w:r w:rsidRPr="001F167B">
        <w:rPr>
          <w:rFonts w:asciiTheme="majorHAnsi" w:eastAsia="Cambria" w:hAnsiTheme="majorHAnsi" w:cs="Cambria"/>
          <w:spacing w:val="-1"/>
          <w:w w:val="81"/>
          <w:sz w:val="22"/>
          <w:szCs w:val="22"/>
        </w:rPr>
        <w:t>X</w:t>
      </w:r>
      <w:r w:rsidRPr="001F167B">
        <w:rPr>
          <w:rFonts w:asciiTheme="majorHAnsi" w:eastAsia="Cambria" w:hAnsiTheme="majorHAnsi" w:cs="Cambria"/>
          <w:spacing w:val="-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6F7F994F" w14:textId="77777777" w:rsidR="00080D4B" w:rsidRPr="001F167B" w:rsidRDefault="00ED415D">
      <w:pPr>
        <w:spacing w:before="7" w:line="260" w:lineRule="exact"/>
        <w:ind w:left="825" w:right="1298" w:hanging="720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</w:rPr>
        <w:t>2010</w:t>
      </w:r>
      <w:r w:rsidRPr="001F167B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          </w:t>
      </w:r>
      <w:r w:rsidRPr="001F167B">
        <w:rPr>
          <w:rFonts w:asciiTheme="majorHAnsi" w:eastAsia="Cambria" w:hAnsiTheme="majorHAnsi" w:cs="Cambria"/>
          <w:spacing w:val="3"/>
          <w:w w:val="2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Road</w:t>
      </w:r>
      <w:r w:rsidRPr="001F167B">
        <w:rPr>
          <w:rFonts w:asciiTheme="majorHAnsi" w:eastAsia="Cambria" w:hAnsiTheme="majorHAnsi" w:cs="Cambria"/>
          <w:spacing w:val="10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Show</w:t>
      </w:r>
      <w:r w:rsidRPr="001F167B">
        <w:rPr>
          <w:rFonts w:asciiTheme="majorHAnsi" w:eastAsia="Cambria" w:hAnsiTheme="majorHAnsi" w:cs="Cambria"/>
          <w:spacing w:val="-3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  <w:u w:color="7E7E7E"/>
        </w:rPr>
        <w:t> Houston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,   </w:t>
      </w:r>
      <w:r w:rsidRPr="001F167B">
        <w:rPr>
          <w:rFonts w:asciiTheme="majorHAnsi" w:eastAsia="Cambria" w:hAnsiTheme="majorHAnsi" w:cs="Cambria"/>
          <w:spacing w:val="11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David </w:t>
      </w:r>
      <w:r w:rsidRPr="001F167B">
        <w:rPr>
          <w:rFonts w:asciiTheme="majorHAnsi" w:eastAsia="Cambria" w:hAnsiTheme="majorHAnsi" w:cs="Cambria"/>
          <w:spacing w:val="35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Shelton </w:t>
      </w:r>
      <w:r w:rsidRPr="001F167B">
        <w:rPr>
          <w:rFonts w:asciiTheme="majorHAnsi" w:eastAsia="Cambria" w:hAnsiTheme="majorHAnsi" w:cs="Cambria"/>
          <w:spacing w:val="3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Gallery </w:t>
      </w:r>
      <w:r w:rsidRPr="001F167B">
        <w:rPr>
          <w:rFonts w:asciiTheme="majorHAnsi" w:eastAsia="Cambria" w:hAnsiTheme="majorHAnsi" w:cs="Cambria"/>
          <w:spacing w:val="3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at </w:t>
      </w:r>
      <w:r w:rsidRPr="001F167B">
        <w:rPr>
          <w:rFonts w:asciiTheme="majorHAnsi" w:eastAsia="Cambria" w:hAnsiTheme="majorHAnsi" w:cs="Cambria"/>
          <w:spacing w:val="39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Inman </w:t>
      </w:r>
      <w:r w:rsidRPr="001F167B">
        <w:rPr>
          <w:rFonts w:asciiTheme="majorHAnsi" w:eastAsia="Cambria" w:hAnsiTheme="majorHAnsi" w:cs="Cambria"/>
          <w:spacing w:val="34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Annex, </w:t>
      </w:r>
      <w:r w:rsidRPr="001F167B">
        <w:rPr>
          <w:rFonts w:asciiTheme="majorHAnsi" w:eastAsia="Cambria" w:hAnsiTheme="majorHAnsi" w:cs="Cambria"/>
          <w:spacing w:val="34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Houston, </w:t>
      </w:r>
      <w:r w:rsidRPr="001F167B">
        <w:rPr>
          <w:rFonts w:asciiTheme="majorHAnsi" w:eastAsia="Cambria" w:hAnsiTheme="majorHAnsi" w:cs="Cambria"/>
          <w:spacing w:val="31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> T</w:t>
      </w:r>
      <w:r w:rsidRPr="001F167B">
        <w:rPr>
          <w:rFonts w:asciiTheme="majorHAnsi" w:eastAsia="Cambria" w:hAnsiTheme="majorHAnsi" w:cs="Cambria"/>
          <w:spacing w:val="-1"/>
          <w:w w:val="81"/>
          <w:sz w:val="22"/>
          <w:szCs w:val="22"/>
        </w:rPr>
        <w:t>X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ONE</w:t>
      </w:r>
      <w:r w:rsidRPr="001F167B">
        <w:rPr>
          <w:rFonts w:asciiTheme="majorHAnsi" w:eastAsia="Cambria" w:hAnsiTheme="majorHAnsi" w:cs="Cambria"/>
          <w:sz w:val="22"/>
          <w:szCs w:val="22"/>
        </w:rPr>
        <w:t>,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  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David  </w:t>
      </w:r>
      <w:r w:rsidRPr="001F167B">
        <w:rPr>
          <w:rFonts w:asciiTheme="majorHAnsi" w:eastAsia="Cambria" w:hAnsiTheme="majorHAnsi" w:cs="Cambria"/>
          <w:spacing w:val="8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Shelton  </w:t>
      </w:r>
      <w:r w:rsidRPr="001F167B">
        <w:rPr>
          <w:rFonts w:asciiTheme="majorHAnsi" w:eastAsia="Cambria" w:hAnsiTheme="majorHAnsi" w:cs="Cambria"/>
          <w:spacing w:val="10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Gallery,  </w:t>
      </w:r>
      <w:r w:rsidRPr="001F167B">
        <w:rPr>
          <w:rFonts w:asciiTheme="majorHAnsi" w:eastAsia="Cambria" w:hAnsiTheme="majorHAnsi" w:cs="Cambria"/>
          <w:spacing w:val="10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San  </w:t>
      </w:r>
      <w:r w:rsidRPr="001F167B">
        <w:rPr>
          <w:rFonts w:asciiTheme="majorHAnsi" w:eastAsia="Cambria" w:hAnsiTheme="majorHAnsi" w:cs="Cambria"/>
          <w:spacing w:val="6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Antonio,  </w:t>
      </w:r>
      <w:r w:rsidRPr="001F167B">
        <w:rPr>
          <w:rFonts w:asciiTheme="majorHAnsi" w:eastAsia="Cambria" w:hAnsiTheme="majorHAnsi" w:cs="Cambria"/>
          <w:spacing w:val="11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> T</w:t>
      </w:r>
      <w:r w:rsidRPr="001F167B">
        <w:rPr>
          <w:rFonts w:asciiTheme="majorHAnsi" w:eastAsia="Cambria" w:hAnsiTheme="majorHAnsi" w:cs="Cambria"/>
          <w:spacing w:val="-1"/>
          <w:w w:val="79"/>
          <w:sz w:val="22"/>
          <w:szCs w:val="22"/>
        </w:rPr>
        <w:t>X</w:t>
      </w:r>
      <w:r w:rsidRPr="001F167B">
        <w:rPr>
          <w:rFonts w:asciiTheme="majorHAnsi" w:eastAsia="Cambria" w:hAnsiTheme="majorHAnsi" w:cs="Cambria"/>
          <w:spacing w:val="1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0D295BA5" w14:textId="77777777" w:rsidR="00080D4B" w:rsidRPr="001F167B" w:rsidRDefault="00ED415D">
      <w:pPr>
        <w:spacing w:before="5" w:line="260" w:lineRule="exact"/>
        <w:ind w:left="825" w:right="3663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Foretopia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,  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David    Shelton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Gallery,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San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Antonio,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> T</w:t>
      </w:r>
      <w:r w:rsidRPr="001F167B">
        <w:rPr>
          <w:rFonts w:asciiTheme="majorHAnsi" w:eastAsia="Cambria" w:hAnsiTheme="majorHAnsi" w:cs="Cambria"/>
          <w:spacing w:val="-1"/>
          <w:w w:val="81"/>
          <w:sz w:val="22"/>
          <w:szCs w:val="22"/>
        </w:rPr>
        <w:t>X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Chill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,    D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Berman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Gallery,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Austin,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> TX</w:t>
      </w:r>
      <w:r w:rsidRPr="001F167B">
        <w:rPr>
          <w:rFonts w:asciiTheme="majorHAnsi" w:eastAsia="Cambria" w:hAnsiTheme="majorHAnsi" w:cs="Cambria"/>
          <w:spacing w:val="-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06AD8ACF" w14:textId="77777777" w:rsidR="00080D4B" w:rsidRPr="001F167B" w:rsidRDefault="00ED415D">
      <w:pPr>
        <w:spacing w:line="280" w:lineRule="exact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</w:rPr>
        <w:t>2009</w:t>
      </w:r>
      <w:r w:rsidRPr="001F167B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          </w:t>
      </w:r>
      <w:r w:rsidRPr="001F167B">
        <w:rPr>
          <w:rFonts w:asciiTheme="majorHAnsi" w:eastAsia="Cambria" w:hAnsiTheme="majorHAnsi" w:cs="Cambria"/>
          <w:spacing w:val="3"/>
          <w:w w:val="2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5"/>
          <w:sz w:val="22"/>
          <w:szCs w:val="22"/>
          <w:u w:color="7E7E7E"/>
        </w:rPr>
        <w:t xml:space="preserve">One </w:t>
      </w:r>
      <w:r w:rsidRPr="001F167B">
        <w:rPr>
          <w:rFonts w:asciiTheme="majorHAnsi" w:eastAsia="Cambria" w:hAnsiTheme="majorHAnsi" w:cs="Cambria"/>
          <w:spacing w:val="40"/>
          <w:w w:val="75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75"/>
          <w:sz w:val="22"/>
          <w:szCs w:val="22"/>
          <w:u w:color="7E7E7E"/>
        </w:rPr>
        <w:t> on    One    on    One</w:t>
      </w:r>
      <w:r w:rsidRPr="001F167B">
        <w:rPr>
          <w:rFonts w:asciiTheme="majorHAnsi" w:eastAsia="Cambria" w:hAnsiTheme="majorHAnsi" w:cs="Cambria"/>
          <w:w w:val="39"/>
          <w:sz w:val="22"/>
          <w:szCs w:val="22"/>
        </w:rPr>
        <w:t>,    </w:t>
      </w:r>
      <w:r w:rsidRPr="001F167B">
        <w:rPr>
          <w:rFonts w:asciiTheme="majorHAnsi" w:eastAsia="Cambria" w:hAnsiTheme="majorHAnsi" w:cs="Cambria"/>
          <w:w w:val="82"/>
          <w:sz w:val="22"/>
          <w:szCs w:val="22"/>
        </w:rPr>
        <w:t>Art    Palace;    Austin,    TX</w:t>
      </w:r>
      <w:r w:rsidRPr="001F167B">
        <w:rPr>
          <w:rFonts w:asciiTheme="majorHAnsi" w:eastAsia="Cambria" w:hAnsiTheme="majorHAnsi" w:cs="Cambria"/>
          <w:spacing w:val="-4"/>
          <w:w w:val="82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4AB2CDB6" w14:textId="77777777" w:rsidR="00080D4B" w:rsidRPr="001F167B" w:rsidRDefault="00ED415D">
      <w:pPr>
        <w:spacing w:before="7" w:line="260" w:lineRule="exact"/>
        <w:ind w:left="825" w:right="331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79"/>
          <w:sz w:val="22"/>
          <w:szCs w:val="22"/>
          <w:u w:color="7E7E7E"/>
        </w:rPr>
        <w:t xml:space="preserve">The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  <w:u w:color="7E7E7E"/>
        </w:rPr>
        <w:t xml:space="preserve"> Dog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  <w:u w:color="7E7E7E"/>
        </w:rPr>
        <w:t xml:space="preserve"> and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  <w:u w:color="7E7E7E"/>
        </w:rPr>
        <w:t xml:space="preserve"> Pony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  <w:u w:color="7E7E7E"/>
        </w:rPr>
        <w:t> Show</w:t>
      </w:r>
      <w:r w:rsidRPr="001F167B">
        <w:rPr>
          <w:rFonts w:asciiTheme="majorHAnsi" w:eastAsia="Cambria" w:hAnsiTheme="majorHAnsi" w:cs="Cambria"/>
          <w:w w:val="39"/>
          <w:sz w:val="22"/>
          <w:szCs w:val="22"/>
        </w:rPr>
        <w:t>,    </w:t>
      </w:r>
      <w:r w:rsidRPr="001F167B">
        <w:rPr>
          <w:rFonts w:asciiTheme="majorHAnsi" w:eastAsia="Cambria" w:hAnsiTheme="majorHAnsi" w:cs="Cambria"/>
          <w:w w:val="82"/>
          <w:sz w:val="22"/>
          <w:szCs w:val="22"/>
        </w:rPr>
        <w:t xml:space="preserve">Curator:    Nina    Rizzo,    Assistant    Professor    of    Painting,    NIU,  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Bad  </w:t>
      </w:r>
      <w:r w:rsidRPr="001F167B">
        <w:rPr>
          <w:rFonts w:asciiTheme="majorHAnsi" w:eastAsia="Cambria" w:hAnsiTheme="majorHAnsi" w:cs="Cambria"/>
          <w:spacing w:val="1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Dog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Gallery;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DeKalb,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> IL</w:t>
      </w:r>
      <w:r w:rsidRPr="001F167B">
        <w:rPr>
          <w:rFonts w:asciiTheme="majorHAnsi" w:eastAsia="Cambria" w:hAnsiTheme="majorHAnsi" w:cs="Cambria"/>
          <w:spacing w:val="-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488AA6E5" w14:textId="77777777" w:rsidR="00080D4B" w:rsidRPr="001F167B" w:rsidRDefault="00ED415D">
      <w:pPr>
        <w:spacing w:before="5" w:line="260" w:lineRule="exact"/>
        <w:ind w:left="825" w:right="1022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60</w:t>
      </w:r>
      <w:r w:rsidRPr="001F167B">
        <w:rPr>
          <w:rFonts w:asciiTheme="majorHAnsi" w:eastAsia="Cambria" w:hAnsiTheme="majorHAnsi" w:cs="Cambria"/>
          <w:spacing w:val="38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3"/>
          <w:sz w:val="22"/>
          <w:szCs w:val="22"/>
          <w:u w:color="7E7E7E"/>
        </w:rPr>
        <w:t xml:space="preserve"> WRD/MIN  </w:t>
      </w:r>
      <w:r w:rsidRPr="001F167B">
        <w:rPr>
          <w:rFonts w:asciiTheme="majorHAnsi" w:eastAsia="Cambria" w:hAnsiTheme="majorHAnsi" w:cs="Cambria"/>
          <w:spacing w:val="13"/>
          <w:w w:val="83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3"/>
          <w:sz w:val="22"/>
          <w:szCs w:val="22"/>
          <w:u w:color="7E7E7E"/>
        </w:rPr>
        <w:t xml:space="preserve"> Art </w:t>
      </w:r>
      <w:r w:rsidRPr="001F167B">
        <w:rPr>
          <w:rFonts w:asciiTheme="majorHAnsi" w:eastAsia="Cambria" w:hAnsiTheme="majorHAnsi" w:cs="Cambria"/>
          <w:spacing w:val="42"/>
          <w:w w:val="83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3"/>
          <w:sz w:val="22"/>
          <w:szCs w:val="22"/>
          <w:u w:color="7E7E7E"/>
        </w:rPr>
        <w:t> Critic</w:t>
      </w:r>
      <w:r w:rsidRPr="001F167B">
        <w:rPr>
          <w:rFonts w:asciiTheme="majorHAnsi" w:eastAsia="Cambria" w:hAnsiTheme="majorHAnsi" w:cs="Cambria"/>
          <w:w w:val="39"/>
          <w:sz w:val="22"/>
          <w:szCs w:val="22"/>
        </w:rPr>
        <w:t>,    </w:t>
      </w:r>
      <w:r w:rsidRPr="001F167B">
        <w:rPr>
          <w:rFonts w:asciiTheme="majorHAnsi" w:eastAsia="Cambria" w:hAnsiTheme="majorHAnsi" w:cs="Cambria"/>
          <w:w w:val="82"/>
          <w:sz w:val="22"/>
          <w:szCs w:val="22"/>
        </w:rPr>
        <w:t xml:space="preserve">participant    in    Lori    Waxman’s    performance    critic    at   </w:t>
      </w:r>
      <w:r w:rsidRPr="001F167B">
        <w:rPr>
          <w:rFonts w:asciiTheme="majorHAnsi" w:eastAsia="Cambria" w:hAnsiTheme="majorHAnsi" w:cs="Cambria"/>
          <w:w w:val="85"/>
          <w:sz w:val="22"/>
          <w:szCs w:val="22"/>
        </w:rPr>
        <w:t xml:space="preserve"> Arthouse,  </w:t>
      </w:r>
      <w:r w:rsidRPr="001F167B">
        <w:rPr>
          <w:rFonts w:asciiTheme="majorHAnsi" w:eastAsia="Cambria" w:hAnsiTheme="majorHAnsi" w:cs="Cambria"/>
          <w:spacing w:val="10"/>
          <w:w w:val="8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5"/>
          <w:sz w:val="22"/>
          <w:szCs w:val="22"/>
        </w:rPr>
        <w:t xml:space="preserve"> Austin,  </w:t>
      </w:r>
      <w:r w:rsidRPr="001F167B">
        <w:rPr>
          <w:rFonts w:asciiTheme="majorHAnsi" w:eastAsia="Cambria" w:hAnsiTheme="majorHAnsi" w:cs="Cambria"/>
          <w:spacing w:val="9"/>
          <w:w w:val="8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5"/>
          <w:sz w:val="22"/>
          <w:szCs w:val="22"/>
        </w:rPr>
        <w:t> TX</w:t>
      </w:r>
      <w:r w:rsidRPr="001F167B">
        <w:rPr>
          <w:rFonts w:asciiTheme="majorHAnsi" w:eastAsia="Cambria" w:hAnsiTheme="majorHAnsi" w:cs="Cambria"/>
          <w:spacing w:val="-2"/>
          <w:w w:val="8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0A3168A0" w14:textId="77777777" w:rsidR="00080D4B" w:rsidRPr="001F167B" w:rsidRDefault="00ED415D">
      <w:pPr>
        <w:spacing w:line="280" w:lineRule="exact"/>
        <w:ind w:left="825" w:right="146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79"/>
          <w:sz w:val="22"/>
          <w:szCs w:val="22"/>
          <w:u w:color="7E7E7E"/>
        </w:rPr>
        <w:t xml:space="preserve">Best </w:t>
      </w:r>
      <w:r w:rsidRPr="001F167B">
        <w:rPr>
          <w:rFonts w:asciiTheme="majorHAnsi" w:eastAsia="Cambria" w:hAnsiTheme="majorHAnsi" w:cs="Cambria"/>
          <w:spacing w:val="17"/>
          <w:w w:val="79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  <w:u w:color="7E7E7E"/>
        </w:rPr>
        <w:t xml:space="preserve"> in </w:t>
      </w:r>
      <w:r w:rsidRPr="001F167B">
        <w:rPr>
          <w:rFonts w:asciiTheme="majorHAnsi" w:eastAsia="Cambria" w:hAnsiTheme="majorHAnsi" w:cs="Cambria"/>
          <w:spacing w:val="25"/>
          <w:w w:val="79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  <w:u w:color="7E7E7E"/>
        </w:rPr>
        <w:t xml:space="preserve"> Show: </w:t>
      </w:r>
      <w:r w:rsidRPr="001F167B">
        <w:rPr>
          <w:rFonts w:asciiTheme="majorHAnsi" w:eastAsia="Cambria" w:hAnsiTheme="majorHAnsi" w:cs="Cambria"/>
          <w:spacing w:val="8"/>
          <w:w w:val="79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  <w:u w:color="7E7E7E"/>
        </w:rPr>
        <w:t xml:space="preserve"> Twisted   </w:t>
      </w:r>
      <w:r w:rsidRPr="001F167B">
        <w:rPr>
          <w:rFonts w:asciiTheme="majorHAnsi" w:eastAsia="Cambria" w:hAnsiTheme="majorHAnsi" w:cs="Cambria"/>
          <w:spacing w:val="25"/>
          <w:w w:val="79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Spurs</w:t>
      </w:r>
      <w:r w:rsidRPr="001F167B">
        <w:rPr>
          <w:rFonts w:asciiTheme="majorHAnsi" w:eastAsia="Cambria" w:hAnsiTheme="majorHAnsi" w:cs="Cambria"/>
          <w:spacing w:val="-6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2009</w:t>
      </w:r>
      <w:r w:rsidRPr="001F167B">
        <w:rPr>
          <w:rFonts w:asciiTheme="majorHAnsi" w:eastAsia="Cambria" w:hAnsiTheme="majorHAnsi" w:cs="Cambria"/>
          <w:w w:val="39"/>
          <w:sz w:val="22"/>
          <w:szCs w:val="22"/>
        </w:rPr>
        <w:t>,    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Juror:    Angel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Quesada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of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the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> Mexic</w:t>
      </w:r>
      <w:r w:rsidRPr="001F167B">
        <w:rPr>
          <w:rFonts w:asciiTheme="majorHAnsi" w:eastAsia="Cambria" w:hAnsiTheme="majorHAnsi" w:cs="Cambria"/>
          <w:w w:val="33"/>
          <w:sz w:val="22"/>
          <w:szCs w:val="22"/>
        </w:rPr>
        <w:t>-­‐</w:t>
      </w:r>
      <w:r w:rsidRPr="001F167B">
        <w:rPr>
          <w:rFonts w:asciiTheme="majorHAnsi" w:eastAsia="Cambria" w:hAnsiTheme="majorHAnsi" w:cs="Cambria"/>
          <w:w w:val="82"/>
          <w:sz w:val="22"/>
          <w:szCs w:val="22"/>
        </w:rPr>
        <w:t>Arte    Museum,    </w:t>
      </w:r>
      <w:r w:rsidRPr="001F167B">
        <w:rPr>
          <w:rFonts w:asciiTheme="majorHAnsi" w:eastAsia="Cambria" w:hAnsiTheme="majorHAnsi" w:cs="Cambria"/>
          <w:w w:val="84"/>
          <w:sz w:val="22"/>
          <w:szCs w:val="22"/>
        </w:rPr>
        <w:t xml:space="preserve">K   </w:t>
      </w:r>
      <w:r w:rsidRPr="001F167B">
        <w:rPr>
          <w:rFonts w:asciiTheme="majorHAnsi" w:eastAsia="Cambria" w:hAnsiTheme="majorHAnsi" w:cs="Cambria"/>
          <w:w w:val="84"/>
          <w:sz w:val="22"/>
          <w:szCs w:val="22"/>
        </w:rPr>
        <w:t xml:space="preserve"> Space </w:t>
      </w:r>
      <w:r w:rsidRPr="001F167B">
        <w:rPr>
          <w:rFonts w:asciiTheme="majorHAnsi" w:eastAsia="Cambria" w:hAnsiTheme="majorHAnsi" w:cs="Cambria"/>
          <w:spacing w:val="44"/>
          <w:w w:val="84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4"/>
          <w:sz w:val="22"/>
          <w:szCs w:val="22"/>
        </w:rPr>
        <w:t> Contemporary,    Corpus    Christi,    TX</w:t>
      </w:r>
      <w:r w:rsidRPr="001F167B">
        <w:rPr>
          <w:rFonts w:asciiTheme="majorHAnsi" w:eastAsia="Cambria" w:hAnsiTheme="majorHAnsi" w:cs="Cambria"/>
          <w:spacing w:val="-5"/>
          <w:w w:val="84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248775E7" w14:textId="77777777" w:rsidR="00080D4B" w:rsidRPr="001F167B" w:rsidRDefault="00ED415D">
      <w:pPr>
        <w:spacing w:line="260" w:lineRule="exact"/>
        <w:ind w:left="82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89"/>
          <w:sz w:val="22"/>
          <w:szCs w:val="22"/>
          <w:u w:color="7E7E7E"/>
        </w:rPr>
        <w:t xml:space="preserve">Paperworks  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2009</w:t>
      </w:r>
      <w:r w:rsidRPr="001F167B">
        <w:rPr>
          <w:rFonts w:asciiTheme="majorHAnsi" w:eastAsia="Cambria" w:hAnsiTheme="majorHAnsi" w:cs="Cambria"/>
          <w:spacing w:val="24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9"/>
          <w:sz w:val="22"/>
          <w:szCs w:val="22"/>
          <w:u w:color="7E7E7E"/>
        </w:rPr>
        <w:t xml:space="preserve"> International  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Juried</w:t>
      </w:r>
      <w:r w:rsidRPr="001F167B">
        <w:rPr>
          <w:rFonts w:asciiTheme="majorHAnsi" w:eastAsia="Cambria" w:hAnsiTheme="majorHAnsi" w:cs="Cambria"/>
          <w:spacing w:val="14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Competition</w:t>
      </w:r>
      <w:r w:rsidRPr="001F167B">
        <w:rPr>
          <w:rFonts w:asciiTheme="majorHAnsi" w:eastAsia="Cambria" w:hAnsiTheme="majorHAnsi" w:cs="Cambria"/>
          <w:w w:val="66"/>
          <w:sz w:val="22"/>
          <w:szCs w:val="22"/>
        </w:rPr>
        <w:t xml:space="preserve">,   </w:t>
      </w:r>
      <w:r w:rsidRPr="001F167B">
        <w:rPr>
          <w:rFonts w:asciiTheme="majorHAnsi" w:eastAsia="Cambria" w:hAnsiTheme="majorHAnsi" w:cs="Cambria"/>
          <w:w w:val="76"/>
          <w:sz w:val="22"/>
          <w:szCs w:val="22"/>
        </w:rPr>
        <w:t xml:space="preserve"> Juror:  </w:t>
      </w:r>
      <w:r w:rsidRPr="001F167B">
        <w:rPr>
          <w:rFonts w:asciiTheme="majorHAnsi" w:eastAsia="Cambria" w:hAnsiTheme="majorHAnsi" w:cs="Cambria"/>
          <w:spacing w:val="12"/>
          <w:w w:val="76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3"/>
          <w:sz w:val="22"/>
          <w:szCs w:val="22"/>
        </w:rPr>
        <w:t xml:space="preserve"> Maura </w:t>
      </w:r>
      <w:r w:rsidRPr="001F167B">
        <w:rPr>
          <w:rFonts w:asciiTheme="majorHAnsi" w:eastAsia="Cambria" w:hAnsiTheme="majorHAnsi" w:cs="Cambria"/>
          <w:spacing w:val="44"/>
          <w:w w:val="8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3"/>
          <w:sz w:val="22"/>
          <w:szCs w:val="22"/>
        </w:rPr>
        <w:t xml:space="preserve"> Heffner, </w:t>
      </w:r>
      <w:r w:rsidRPr="001F167B">
        <w:rPr>
          <w:rFonts w:asciiTheme="majorHAnsi" w:eastAsia="Cambria" w:hAnsiTheme="majorHAnsi" w:cs="Cambria"/>
          <w:spacing w:val="44"/>
          <w:w w:val="8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3"/>
          <w:sz w:val="22"/>
          <w:szCs w:val="22"/>
        </w:rPr>
        <w:t xml:space="preserve"> Exhibition </w:t>
      </w:r>
      <w:r w:rsidRPr="001F167B">
        <w:rPr>
          <w:rFonts w:asciiTheme="majorHAnsi" w:eastAsia="Cambria" w:hAnsiTheme="majorHAnsi" w:cs="Cambria"/>
          <w:spacing w:val="44"/>
          <w:w w:val="8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3"/>
          <w:sz w:val="22"/>
          <w:szCs w:val="22"/>
        </w:rPr>
        <w:t> </w:t>
      </w:r>
    </w:p>
    <w:p w14:paraId="7BC2E619" w14:textId="77777777" w:rsidR="00080D4B" w:rsidRPr="001F167B" w:rsidRDefault="00ED415D">
      <w:pPr>
        <w:spacing w:before="2"/>
        <w:ind w:left="82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Mgr.  </w:t>
      </w:r>
      <w:r w:rsidRPr="001F167B">
        <w:rPr>
          <w:rFonts w:asciiTheme="majorHAnsi" w:eastAsia="Cambria" w:hAnsiTheme="majorHAnsi" w:cs="Cambria"/>
          <w:spacing w:val="6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Whitney  </w:t>
      </w:r>
      <w:r w:rsidRPr="001F167B">
        <w:rPr>
          <w:rFonts w:asciiTheme="majorHAnsi" w:eastAsia="Cambria" w:hAnsiTheme="majorHAnsi" w:cs="Cambria"/>
          <w:spacing w:val="11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Museum  </w:t>
      </w:r>
      <w:r w:rsidRPr="001F167B">
        <w:rPr>
          <w:rFonts w:asciiTheme="majorHAnsi" w:eastAsia="Cambria" w:hAnsiTheme="majorHAnsi" w:cs="Cambria"/>
          <w:spacing w:val="11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of  </w:t>
      </w:r>
      <w:r w:rsidRPr="001F167B">
        <w:rPr>
          <w:rFonts w:asciiTheme="majorHAnsi" w:eastAsia="Cambria" w:hAnsiTheme="majorHAnsi" w:cs="Cambria"/>
          <w:spacing w:val="4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American  </w:t>
      </w:r>
      <w:r w:rsidRPr="001F167B">
        <w:rPr>
          <w:rFonts w:asciiTheme="majorHAnsi" w:eastAsia="Cambria" w:hAnsiTheme="majorHAnsi" w:cs="Cambria"/>
          <w:spacing w:val="12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Art,  </w:t>
      </w:r>
      <w:r w:rsidRPr="001F167B">
        <w:rPr>
          <w:rFonts w:asciiTheme="majorHAnsi" w:eastAsia="Cambria" w:hAnsiTheme="majorHAnsi" w:cs="Cambria"/>
          <w:spacing w:val="6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B.J.  </w:t>
      </w:r>
      <w:r w:rsidRPr="001F167B">
        <w:rPr>
          <w:rFonts w:asciiTheme="majorHAnsi" w:eastAsia="Cambria" w:hAnsiTheme="majorHAnsi" w:cs="Cambria"/>
          <w:spacing w:val="5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Spokes  </w:t>
      </w:r>
      <w:r w:rsidRPr="001F167B">
        <w:rPr>
          <w:rFonts w:asciiTheme="majorHAnsi" w:eastAsia="Cambria" w:hAnsiTheme="majorHAnsi" w:cs="Cambria"/>
          <w:spacing w:val="9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Gallery;  </w:t>
      </w:r>
      <w:r w:rsidRPr="001F167B">
        <w:rPr>
          <w:rFonts w:asciiTheme="majorHAnsi" w:eastAsia="Cambria" w:hAnsiTheme="majorHAnsi" w:cs="Cambria"/>
          <w:spacing w:val="10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Huntington,  </w:t>
      </w:r>
      <w:r w:rsidRPr="001F167B">
        <w:rPr>
          <w:rFonts w:asciiTheme="majorHAnsi" w:eastAsia="Cambria" w:hAnsiTheme="majorHAnsi" w:cs="Cambria"/>
          <w:spacing w:val="14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> N</w:t>
      </w:r>
      <w:r w:rsidRPr="001F167B">
        <w:rPr>
          <w:rFonts w:asciiTheme="majorHAnsi" w:eastAsia="Cambria" w:hAnsiTheme="majorHAnsi" w:cs="Cambria"/>
          <w:spacing w:val="-1"/>
          <w:w w:val="81"/>
          <w:sz w:val="22"/>
          <w:szCs w:val="22"/>
        </w:rPr>
        <w:t>Y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7F023C59" w14:textId="77777777" w:rsidR="00080D4B" w:rsidRPr="001F167B" w:rsidRDefault="00ED415D">
      <w:pPr>
        <w:spacing w:line="260" w:lineRule="exact"/>
        <w:ind w:left="82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 xml:space="preserve">27th </w:t>
      </w:r>
      <w:r w:rsidRPr="001F167B">
        <w:rPr>
          <w:rFonts w:asciiTheme="majorHAnsi" w:eastAsia="Cambria" w:hAnsiTheme="majorHAnsi" w:cs="Cambria"/>
          <w:spacing w:val="27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  <w:u w:color="7E7E7E"/>
        </w:rPr>
        <w:t xml:space="preserve"> Annual  </w:t>
      </w:r>
      <w:r w:rsidRPr="001F167B">
        <w:rPr>
          <w:rFonts w:asciiTheme="majorHAnsi" w:eastAsia="Cambria" w:hAnsiTheme="majorHAnsi" w:cs="Cambria"/>
          <w:spacing w:val="38"/>
          <w:w w:val="80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  <w:u w:color="7E7E7E"/>
        </w:rPr>
        <w:t xml:space="preserve"> Juried  </w:t>
      </w:r>
      <w:r w:rsidRPr="001F167B">
        <w:rPr>
          <w:rFonts w:asciiTheme="majorHAnsi" w:eastAsia="Cambria" w:hAnsiTheme="majorHAnsi" w:cs="Cambria"/>
          <w:spacing w:val="33"/>
          <w:w w:val="80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  <w:u w:color="7E7E7E"/>
        </w:rPr>
        <w:t> Exhibition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,     Juror: </w:t>
      </w:r>
      <w:r w:rsidRPr="001F167B">
        <w:rPr>
          <w:rFonts w:asciiTheme="majorHAnsi" w:eastAsia="Cambria" w:hAnsiTheme="majorHAnsi" w:cs="Cambria"/>
          <w:spacing w:val="34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Nat </w:t>
      </w:r>
      <w:r w:rsidRPr="001F167B">
        <w:rPr>
          <w:rFonts w:asciiTheme="majorHAnsi" w:eastAsia="Cambria" w:hAnsiTheme="majorHAnsi" w:cs="Cambria"/>
          <w:spacing w:val="37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Trotman, </w:t>
      </w:r>
      <w:r w:rsidRPr="001F167B">
        <w:rPr>
          <w:rFonts w:asciiTheme="majorHAnsi" w:eastAsia="Cambria" w:hAnsiTheme="majorHAnsi" w:cs="Cambria"/>
          <w:spacing w:val="31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Assistant </w:t>
      </w:r>
      <w:r w:rsidRPr="001F167B">
        <w:rPr>
          <w:rFonts w:asciiTheme="majorHAnsi" w:eastAsia="Cambria" w:hAnsiTheme="majorHAnsi" w:cs="Cambria"/>
          <w:spacing w:val="31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Curator </w:t>
      </w:r>
      <w:r w:rsidRPr="001F167B">
        <w:rPr>
          <w:rFonts w:asciiTheme="majorHAnsi" w:eastAsia="Cambria" w:hAnsiTheme="majorHAnsi" w:cs="Cambria"/>
          <w:spacing w:val="3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of </w:t>
      </w:r>
      <w:r w:rsidRPr="001F167B">
        <w:rPr>
          <w:rFonts w:asciiTheme="majorHAnsi" w:eastAsia="Cambria" w:hAnsiTheme="majorHAnsi" w:cs="Cambria"/>
          <w:spacing w:val="38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the </w:t>
      </w:r>
      <w:r w:rsidRPr="001F167B">
        <w:rPr>
          <w:rFonts w:asciiTheme="majorHAnsi" w:eastAsia="Cambria" w:hAnsiTheme="majorHAnsi" w:cs="Cambria"/>
          <w:spacing w:val="37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Solomon </w:t>
      </w:r>
      <w:r w:rsidRPr="001F167B">
        <w:rPr>
          <w:rFonts w:asciiTheme="majorHAnsi" w:eastAsia="Cambria" w:hAnsiTheme="majorHAnsi" w:cs="Cambria"/>
          <w:spacing w:val="31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> </w:t>
      </w:r>
    </w:p>
    <w:p w14:paraId="13D2187F" w14:textId="77777777" w:rsidR="00080D4B" w:rsidRPr="001F167B" w:rsidRDefault="00ED415D">
      <w:pPr>
        <w:spacing w:before="2"/>
        <w:ind w:left="825" w:right="338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R.  </w:t>
      </w:r>
      <w:r w:rsidRPr="001F167B">
        <w:rPr>
          <w:rFonts w:asciiTheme="majorHAnsi" w:eastAsia="Cambria" w:hAnsiTheme="majorHAnsi" w:cs="Cambria"/>
          <w:spacing w:val="7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Guggenheim  </w:t>
      </w:r>
      <w:r w:rsidRPr="001F167B">
        <w:rPr>
          <w:rFonts w:asciiTheme="majorHAnsi" w:eastAsia="Cambria" w:hAnsiTheme="majorHAnsi" w:cs="Cambria"/>
          <w:spacing w:val="30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Museum,  </w:t>
      </w:r>
      <w:r w:rsidRPr="001F167B">
        <w:rPr>
          <w:rFonts w:asciiTheme="majorHAnsi" w:eastAsia="Cambria" w:hAnsiTheme="majorHAnsi" w:cs="Cambria"/>
          <w:spacing w:val="2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Pleiades  </w:t>
      </w:r>
      <w:r w:rsidRPr="001F167B">
        <w:rPr>
          <w:rFonts w:asciiTheme="majorHAnsi" w:eastAsia="Cambria" w:hAnsiTheme="majorHAnsi" w:cs="Cambria"/>
          <w:spacing w:val="21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Gallery  </w:t>
      </w:r>
      <w:r w:rsidRPr="001F167B">
        <w:rPr>
          <w:rFonts w:asciiTheme="majorHAnsi" w:eastAsia="Cambria" w:hAnsiTheme="majorHAnsi" w:cs="Cambria"/>
          <w:spacing w:val="19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of  </w:t>
      </w:r>
      <w:r w:rsidRPr="001F167B">
        <w:rPr>
          <w:rFonts w:asciiTheme="majorHAnsi" w:eastAsia="Cambria" w:hAnsiTheme="majorHAnsi" w:cs="Cambria"/>
          <w:spacing w:val="8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Contemporary  </w:t>
      </w:r>
      <w:r w:rsidRPr="001F167B">
        <w:rPr>
          <w:rFonts w:asciiTheme="majorHAnsi" w:eastAsia="Cambria" w:hAnsiTheme="majorHAnsi" w:cs="Cambria"/>
          <w:spacing w:val="34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Art,  </w:t>
      </w:r>
      <w:r w:rsidRPr="001F167B">
        <w:rPr>
          <w:rFonts w:asciiTheme="majorHAnsi" w:eastAsia="Cambria" w:hAnsiTheme="majorHAnsi" w:cs="Cambria"/>
          <w:spacing w:val="12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Inc;  </w:t>
      </w:r>
      <w:r w:rsidRPr="001F167B">
        <w:rPr>
          <w:rFonts w:asciiTheme="majorHAnsi" w:eastAsia="Cambria" w:hAnsiTheme="majorHAnsi" w:cs="Cambria"/>
          <w:spacing w:val="12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New </w:t>
      </w:r>
      <w:r w:rsidRPr="001F167B">
        <w:rPr>
          <w:rFonts w:asciiTheme="majorHAnsi" w:eastAsia="Cambria" w:hAnsiTheme="majorHAnsi" w:cs="Cambria"/>
          <w:spacing w:val="42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> York,</w:t>
      </w:r>
      <w:r w:rsidRPr="001F167B">
        <w:rPr>
          <w:rFonts w:asciiTheme="majorHAnsi" w:eastAsia="Cambria" w:hAnsiTheme="majorHAnsi" w:cs="Cambria"/>
          <w:spacing w:val="3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> NY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1F167B">
        <w:rPr>
          <w:rFonts w:asciiTheme="majorHAnsi" w:eastAsia="Cambria" w:hAnsiTheme="majorHAnsi" w:cs="Cambria"/>
          <w:w w:val="78"/>
          <w:sz w:val="22"/>
          <w:szCs w:val="22"/>
          <w:u w:color="7E7E7E"/>
        </w:rPr>
        <w:t xml:space="preserve">Works   </w:t>
      </w:r>
      <w:r w:rsidRPr="001F167B">
        <w:rPr>
          <w:rFonts w:asciiTheme="majorHAnsi" w:eastAsia="Cambria" w:hAnsiTheme="majorHAnsi" w:cs="Cambria"/>
          <w:w w:val="78"/>
          <w:sz w:val="22"/>
          <w:szCs w:val="22"/>
          <w:u w:color="7E7E7E"/>
        </w:rPr>
        <w:t xml:space="preserve"> of </w:t>
      </w:r>
      <w:r w:rsidRPr="001F167B">
        <w:rPr>
          <w:rFonts w:asciiTheme="majorHAnsi" w:eastAsia="Cambria" w:hAnsiTheme="majorHAnsi" w:cs="Cambria"/>
          <w:spacing w:val="41"/>
          <w:w w:val="78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  <w:u w:color="7E7E7E"/>
        </w:rPr>
        <w:t> Art    on    Paper</w:t>
      </w:r>
      <w:r w:rsidRPr="001F167B">
        <w:rPr>
          <w:rFonts w:asciiTheme="majorHAnsi" w:eastAsia="Cambria" w:hAnsiTheme="majorHAnsi" w:cs="Cambria"/>
          <w:w w:val="39"/>
          <w:sz w:val="22"/>
          <w:szCs w:val="22"/>
        </w:rPr>
        <w:t>,    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Juror:    Shelley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Langdale,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Associate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Curator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of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Prints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and  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Drawings  </w:t>
      </w:r>
      <w:r w:rsidRPr="001F167B">
        <w:rPr>
          <w:rFonts w:asciiTheme="majorHAnsi" w:eastAsia="Cambria" w:hAnsiTheme="majorHAnsi" w:cs="Cambria"/>
          <w:spacing w:val="1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of    the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Philadelphia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Museum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of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Art,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Long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Beach    Island    Foundation    of    the   </w:t>
      </w:r>
      <w:r w:rsidRPr="001F167B">
        <w:rPr>
          <w:rFonts w:asciiTheme="majorHAnsi" w:eastAsia="Cambria" w:hAnsiTheme="majorHAnsi" w:cs="Cambria"/>
          <w:w w:val="84"/>
          <w:sz w:val="22"/>
          <w:szCs w:val="22"/>
        </w:rPr>
        <w:t> </w:t>
      </w:r>
      <w:r w:rsidRPr="001F167B">
        <w:rPr>
          <w:rFonts w:asciiTheme="majorHAnsi" w:eastAsia="Cambria" w:hAnsiTheme="majorHAnsi" w:cs="Cambria"/>
          <w:w w:val="84"/>
          <w:sz w:val="22"/>
          <w:szCs w:val="22"/>
          <w:u w:color="7E7E7E"/>
        </w:rPr>
        <w:t xml:space="preserve">Arts  </w:t>
      </w:r>
      <w:r w:rsidRPr="001F167B">
        <w:rPr>
          <w:rFonts w:asciiTheme="majorHAnsi" w:eastAsia="Cambria" w:hAnsiTheme="majorHAnsi" w:cs="Cambria"/>
          <w:spacing w:val="4"/>
          <w:w w:val="84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and</w:t>
      </w:r>
      <w:r w:rsidRPr="001F167B">
        <w:rPr>
          <w:rFonts w:asciiTheme="majorHAnsi" w:eastAsia="Cambria" w:hAnsiTheme="majorHAnsi" w:cs="Cambria"/>
          <w:spacing w:val="16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3"/>
          <w:sz w:val="22"/>
          <w:szCs w:val="22"/>
          <w:u w:color="7E7E7E"/>
        </w:rPr>
        <w:t> Sciences</w:t>
      </w:r>
      <w:r w:rsidRPr="001F167B">
        <w:rPr>
          <w:rFonts w:asciiTheme="majorHAnsi" w:eastAsia="Cambria" w:hAnsiTheme="majorHAnsi" w:cs="Cambria"/>
          <w:w w:val="83"/>
          <w:sz w:val="22"/>
          <w:szCs w:val="22"/>
        </w:rPr>
        <w:t xml:space="preserve">;  </w:t>
      </w:r>
      <w:r w:rsidRPr="001F167B">
        <w:rPr>
          <w:rFonts w:asciiTheme="majorHAnsi" w:eastAsia="Cambria" w:hAnsiTheme="majorHAnsi" w:cs="Cambria"/>
          <w:spacing w:val="18"/>
          <w:w w:val="8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3"/>
          <w:sz w:val="22"/>
          <w:szCs w:val="22"/>
        </w:rPr>
        <w:t> Loveladies,    New    Jerse</w:t>
      </w:r>
      <w:r w:rsidRPr="001F167B">
        <w:rPr>
          <w:rFonts w:asciiTheme="majorHAnsi" w:eastAsia="Cambria" w:hAnsiTheme="majorHAnsi" w:cs="Cambria"/>
          <w:spacing w:val="1"/>
          <w:w w:val="83"/>
          <w:sz w:val="22"/>
          <w:szCs w:val="22"/>
        </w:rPr>
        <w:t>y</w:t>
      </w:r>
      <w:r w:rsidRPr="001F167B">
        <w:rPr>
          <w:rFonts w:asciiTheme="majorHAnsi" w:eastAsia="Cambria" w:hAnsiTheme="majorHAnsi" w:cs="Cambria"/>
          <w:spacing w:val="-4"/>
          <w:w w:val="8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7E0284D8" w14:textId="77777777" w:rsidR="00080D4B" w:rsidRPr="001F167B" w:rsidRDefault="00ED415D">
      <w:pPr>
        <w:spacing w:line="260" w:lineRule="exact"/>
        <w:ind w:left="82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83"/>
          <w:sz w:val="22"/>
          <w:szCs w:val="22"/>
          <w:u w:color="7E7E7E"/>
        </w:rPr>
        <w:t xml:space="preserve">The </w:t>
      </w:r>
      <w:r w:rsidRPr="001F167B">
        <w:rPr>
          <w:rFonts w:asciiTheme="majorHAnsi" w:eastAsia="Cambria" w:hAnsiTheme="majorHAnsi" w:cs="Cambria"/>
          <w:spacing w:val="44"/>
          <w:w w:val="83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3"/>
          <w:sz w:val="22"/>
          <w:szCs w:val="22"/>
          <w:u w:color="7E7E7E"/>
        </w:rPr>
        <w:t xml:space="preserve"> XIV    Biennial </w:t>
      </w:r>
      <w:r w:rsidRPr="001F167B">
        <w:rPr>
          <w:rFonts w:asciiTheme="majorHAnsi" w:eastAsia="Cambria" w:hAnsiTheme="majorHAnsi" w:cs="Cambria"/>
          <w:spacing w:val="44"/>
          <w:w w:val="83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3"/>
          <w:sz w:val="22"/>
          <w:szCs w:val="22"/>
          <w:u w:color="7E7E7E"/>
        </w:rPr>
        <w:t xml:space="preserve"> UTSA </w:t>
      </w:r>
      <w:r w:rsidRPr="001F167B">
        <w:rPr>
          <w:rFonts w:asciiTheme="majorHAnsi" w:eastAsia="Cambria" w:hAnsiTheme="majorHAnsi" w:cs="Cambria"/>
          <w:spacing w:val="44"/>
          <w:w w:val="83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3"/>
          <w:sz w:val="22"/>
          <w:szCs w:val="22"/>
          <w:u w:color="7E7E7E"/>
        </w:rPr>
        <w:t> Art    Faculty    Exhibition</w:t>
      </w:r>
      <w:r w:rsidRPr="001F167B">
        <w:rPr>
          <w:rFonts w:asciiTheme="majorHAnsi" w:eastAsia="Cambria" w:hAnsiTheme="majorHAnsi" w:cs="Cambria"/>
          <w:w w:val="39"/>
          <w:sz w:val="22"/>
          <w:szCs w:val="22"/>
        </w:rPr>
        <w:t>,    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UTSA    Art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Gallery,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The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University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of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> </w:t>
      </w:r>
    </w:p>
    <w:p w14:paraId="41AF41F6" w14:textId="77777777" w:rsidR="00080D4B" w:rsidRPr="001F167B" w:rsidRDefault="00ED415D">
      <w:pPr>
        <w:spacing w:before="2"/>
        <w:ind w:left="82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Texas  </w:t>
      </w:r>
      <w:r w:rsidRPr="001F167B">
        <w:rPr>
          <w:rFonts w:asciiTheme="majorHAnsi" w:eastAsia="Cambria" w:hAnsiTheme="majorHAnsi" w:cs="Cambria"/>
          <w:spacing w:val="8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at  </w:t>
      </w:r>
      <w:r w:rsidRPr="001F167B">
        <w:rPr>
          <w:rFonts w:asciiTheme="majorHAnsi" w:eastAsia="Cambria" w:hAnsiTheme="majorHAnsi" w:cs="Cambria"/>
          <w:spacing w:val="4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San  </w:t>
      </w:r>
      <w:r w:rsidRPr="001F167B">
        <w:rPr>
          <w:rFonts w:asciiTheme="majorHAnsi" w:eastAsia="Cambria" w:hAnsiTheme="majorHAnsi" w:cs="Cambria"/>
          <w:spacing w:val="6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Antonio  </w:t>
      </w:r>
      <w:r w:rsidRPr="001F167B">
        <w:rPr>
          <w:rFonts w:asciiTheme="majorHAnsi" w:eastAsia="Cambria" w:hAnsiTheme="majorHAnsi" w:cs="Cambria"/>
          <w:spacing w:val="10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Department  </w:t>
      </w:r>
      <w:r w:rsidRPr="001F167B">
        <w:rPr>
          <w:rFonts w:asciiTheme="majorHAnsi" w:eastAsia="Cambria" w:hAnsiTheme="majorHAnsi" w:cs="Cambria"/>
          <w:spacing w:val="14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of  </w:t>
      </w:r>
      <w:r w:rsidRPr="001F167B">
        <w:rPr>
          <w:rFonts w:asciiTheme="majorHAnsi" w:eastAsia="Cambria" w:hAnsiTheme="majorHAnsi" w:cs="Cambria"/>
          <w:spacing w:val="4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Art  </w:t>
      </w:r>
      <w:r w:rsidRPr="001F167B">
        <w:rPr>
          <w:rFonts w:asciiTheme="majorHAnsi" w:eastAsia="Cambria" w:hAnsiTheme="majorHAnsi" w:cs="Cambria"/>
          <w:spacing w:val="5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and  </w:t>
      </w:r>
      <w:r w:rsidRPr="001F167B">
        <w:rPr>
          <w:rFonts w:asciiTheme="majorHAnsi" w:eastAsia="Cambria" w:hAnsiTheme="majorHAnsi" w:cs="Cambria"/>
          <w:spacing w:val="6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Art  </w:t>
      </w:r>
      <w:r w:rsidRPr="001F167B">
        <w:rPr>
          <w:rFonts w:asciiTheme="majorHAnsi" w:eastAsia="Cambria" w:hAnsiTheme="majorHAnsi" w:cs="Cambria"/>
          <w:spacing w:val="5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History;  </w:t>
      </w:r>
      <w:r w:rsidRPr="001F167B">
        <w:rPr>
          <w:rFonts w:asciiTheme="majorHAnsi" w:eastAsia="Cambria" w:hAnsiTheme="majorHAnsi" w:cs="Cambria"/>
          <w:spacing w:val="10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San  </w:t>
      </w:r>
      <w:r w:rsidRPr="001F167B">
        <w:rPr>
          <w:rFonts w:asciiTheme="majorHAnsi" w:eastAsia="Cambria" w:hAnsiTheme="majorHAnsi" w:cs="Cambria"/>
          <w:spacing w:val="6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Antonio,  </w:t>
      </w:r>
      <w:r w:rsidRPr="001F167B">
        <w:rPr>
          <w:rFonts w:asciiTheme="majorHAnsi" w:eastAsia="Cambria" w:hAnsiTheme="majorHAnsi" w:cs="Cambria"/>
          <w:spacing w:val="11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> T</w:t>
      </w:r>
      <w:r w:rsidRPr="001F167B">
        <w:rPr>
          <w:rFonts w:asciiTheme="majorHAnsi" w:eastAsia="Cambria" w:hAnsiTheme="majorHAnsi" w:cs="Cambria"/>
          <w:spacing w:val="-1"/>
          <w:w w:val="78"/>
          <w:sz w:val="22"/>
          <w:szCs w:val="22"/>
        </w:rPr>
        <w:t>X</w:t>
      </w:r>
      <w:r w:rsidRPr="001F167B">
        <w:rPr>
          <w:rFonts w:asciiTheme="majorHAnsi" w:eastAsia="Cambria" w:hAnsiTheme="majorHAnsi" w:cs="Cambria"/>
          <w:spacing w:val="2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7B825EFE" w14:textId="77777777" w:rsidR="00080D4B" w:rsidRPr="001F167B" w:rsidRDefault="00ED415D">
      <w:pPr>
        <w:spacing w:before="2"/>
        <w:ind w:left="82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5383344D" w14:textId="77777777" w:rsidR="00080D4B" w:rsidRPr="001F167B" w:rsidRDefault="00ED415D">
      <w:pPr>
        <w:spacing w:line="260" w:lineRule="exact"/>
        <w:ind w:left="825"/>
        <w:rPr>
          <w:rFonts w:asciiTheme="majorHAnsi" w:eastAsia="Cambria" w:hAnsiTheme="majorHAnsi" w:cs="Cambria"/>
          <w:sz w:val="22"/>
          <w:szCs w:val="22"/>
        </w:rPr>
        <w:sectPr w:rsidR="00080D4B" w:rsidRPr="001F167B">
          <w:headerReference w:type="default" r:id="rId7"/>
          <w:footerReference w:type="default" r:id="rId8"/>
          <w:pgSz w:w="12240" w:h="15840"/>
          <w:pgMar w:top="1080" w:right="1100" w:bottom="280" w:left="1520" w:header="364" w:footer="276" w:gutter="0"/>
          <w:pgNumType w:start="1"/>
          <w:cols w:space="720"/>
        </w:sectPr>
      </w:pP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6B7A5BE4" w14:textId="77777777" w:rsidR="00080D4B" w:rsidRPr="001F167B" w:rsidRDefault="00080D4B">
      <w:pPr>
        <w:spacing w:before="6" w:line="160" w:lineRule="exact"/>
        <w:rPr>
          <w:rFonts w:asciiTheme="majorHAnsi" w:hAnsiTheme="majorHAnsi"/>
          <w:sz w:val="22"/>
          <w:szCs w:val="22"/>
        </w:rPr>
      </w:pPr>
    </w:p>
    <w:p w14:paraId="50242593" w14:textId="77777777" w:rsidR="00080D4B" w:rsidRPr="001F167B" w:rsidRDefault="00ED415D">
      <w:pPr>
        <w:ind w:left="825" w:right="198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Texas</w:t>
      </w:r>
      <w:r w:rsidRPr="001F167B">
        <w:rPr>
          <w:rFonts w:asciiTheme="majorHAnsi" w:eastAsia="Cambria" w:hAnsiTheme="majorHAnsi" w:cs="Cambria"/>
          <w:spacing w:val="8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7"/>
          <w:sz w:val="22"/>
          <w:szCs w:val="22"/>
          <w:u w:color="7E7E7E"/>
        </w:rPr>
        <w:t> National    2009</w:t>
      </w:r>
      <w:r w:rsidRPr="001F167B">
        <w:rPr>
          <w:rFonts w:asciiTheme="majorHAnsi" w:eastAsia="Cambria" w:hAnsiTheme="majorHAnsi" w:cs="Cambria"/>
          <w:w w:val="39"/>
          <w:sz w:val="22"/>
          <w:szCs w:val="22"/>
        </w:rPr>
        <w:t>,    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Juror:    Mel    Chin,    The    Cole    Center </w:t>
      </w:r>
      <w:r w:rsidRPr="001F167B">
        <w:rPr>
          <w:rFonts w:asciiTheme="majorHAnsi" w:eastAsia="Cambria" w:hAnsiTheme="majorHAnsi" w:cs="Cambria"/>
          <w:spacing w:val="41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@ </w:t>
      </w:r>
      <w:r w:rsidRPr="001F167B">
        <w:rPr>
          <w:rFonts w:asciiTheme="majorHAnsi" w:eastAsia="Cambria" w:hAnsiTheme="majorHAnsi" w:cs="Cambria"/>
          <w:spacing w:val="41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The </w:t>
      </w:r>
      <w:r w:rsidRPr="001F167B">
        <w:rPr>
          <w:rFonts w:asciiTheme="majorHAnsi" w:eastAsia="Cambria" w:hAnsiTheme="majorHAnsi" w:cs="Cambria"/>
          <w:spacing w:val="41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Opera </w:t>
      </w:r>
      <w:r w:rsidRPr="001F167B">
        <w:rPr>
          <w:rFonts w:asciiTheme="majorHAnsi" w:eastAsia="Cambria" w:hAnsiTheme="majorHAnsi" w:cs="Cambria"/>
          <w:spacing w:val="41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House, </w:t>
      </w:r>
      <w:r w:rsidRPr="001F167B">
        <w:rPr>
          <w:rFonts w:asciiTheme="majorHAnsi" w:eastAsia="Cambria" w:hAnsiTheme="majorHAnsi" w:cs="Cambria"/>
          <w:spacing w:val="41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> Stephen    </w:t>
      </w:r>
      <w:r w:rsidRPr="001F167B">
        <w:rPr>
          <w:rFonts w:asciiTheme="majorHAnsi" w:eastAsia="Cambria" w:hAnsiTheme="majorHAnsi" w:cs="Cambria"/>
          <w:w w:val="84"/>
          <w:sz w:val="22"/>
          <w:szCs w:val="22"/>
        </w:rPr>
        <w:t xml:space="preserve">F.    Austin </w:t>
      </w:r>
      <w:r w:rsidRPr="001F167B">
        <w:rPr>
          <w:rFonts w:asciiTheme="majorHAnsi" w:eastAsia="Cambria" w:hAnsiTheme="majorHAnsi" w:cs="Cambria"/>
          <w:spacing w:val="44"/>
          <w:w w:val="84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</w:rPr>
        <w:t> State</w:t>
      </w:r>
      <w:r w:rsidRPr="001F167B">
        <w:rPr>
          <w:rFonts w:asciiTheme="majorHAnsi" w:eastAsia="Cambria" w:hAnsiTheme="majorHAnsi" w:cs="Cambria"/>
          <w:spacing w:val="-1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4"/>
          <w:sz w:val="22"/>
          <w:szCs w:val="22"/>
        </w:rPr>
        <w:t> University;    Nacogdoches,    TX</w:t>
      </w:r>
      <w:r w:rsidRPr="001F167B">
        <w:rPr>
          <w:rFonts w:asciiTheme="majorHAnsi" w:eastAsia="Cambria" w:hAnsiTheme="majorHAnsi" w:cs="Cambria"/>
          <w:spacing w:val="-5"/>
          <w:w w:val="84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15C25A09" w14:textId="77777777" w:rsidR="00080D4B" w:rsidRPr="001F167B" w:rsidRDefault="00ED415D">
      <w:pPr>
        <w:ind w:left="825" w:right="573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82"/>
          <w:sz w:val="22"/>
          <w:szCs w:val="22"/>
          <w:u w:color="7E7E7E"/>
        </w:rPr>
        <w:t xml:space="preserve">Over </w:t>
      </w:r>
      <w:r w:rsidRPr="001F167B">
        <w:rPr>
          <w:rFonts w:asciiTheme="majorHAnsi" w:eastAsia="Cambria" w:hAnsiTheme="majorHAnsi" w:cs="Cambria"/>
          <w:spacing w:val="37"/>
          <w:w w:val="82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2"/>
          <w:sz w:val="22"/>
          <w:szCs w:val="22"/>
          <w:u w:color="7E7E7E"/>
        </w:rPr>
        <w:t xml:space="preserve"> and </w:t>
      </w:r>
      <w:r w:rsidRPr="001F167B">
        <w:rPr>
          <w:rFonts w:asciiTheme="majorHAnsi" w:eastAsia="Cambria" w:hAnsiTheme="majorHAnsi" w:cs="Cambria"/>
          <w:spacing w:val="37"/>
          <w:w w:val="82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2"/>
          <w:sz w:val="22"/>
          <w:szCs w:val="22"/>
          <w:u w:color="7E7E7E"/>
        </w:rPr>
        <w:t> Out</w:t>
      </w:r>
      <w:r w:rsidRPr="001F167B">
        <w:rPr>
          <w:rFonts w:asciiTheme="majorHAnsi" w:eastAsia="Cambria" w:hAnsiTheme="majorHAnsi" w:cs="Cambria"/>
          <w:w w:val="82"/>
          <w:sz w:val="22"/>
          <w:szCs w:val="22"/>
        </w:rPr>
        <w:t xml:space="preserve">, </w:t>
      </w:r>
      <w:r w:rsidRPr="001F167B">
        <w:rPr>
          <w:rFonts w:asciiTheme="majorHAnsi" w:eastAsia="Cambria" w:hAnsiTheme="majorHAnsi" w:cs="Cambria"/>
          <w:spacing w:val="40"/>
          <w:w w:val="82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2"/>
          <w:sz w:val="22"/>
          <w:szCs w:val="22"/>
        </w:rPr>
        <w:t xml:space="preserve"> Elizabeth </w:t>
      </w:r>
      <w:r w:rsidRPr="001F167B">
        <w:rPr>
          <w:rFonts w:asciiTheme="majorHAnsi" w:eastAsia="Cambria" w:hAnsiTheme="majorHAnsi" w:cs="Cambria"/>
          <w:spacing w:val="28"/>
          <w:w w:val="82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2"/>
          <w:sz w:val="22"/>
          <w:szCs w:val="22"/>
        </w:rPr>
        <w:t xml:space="preserve"> Laurence  </w:t>
      </w:r>
      <w:r w:rsidRPr="001F167B">
        <w:rPr>
          <w:rFonts w:asciiTheme="majorHAnsi" w:eastAsia="Cambria" w:hAnsiTheme="majorHAnsi" w:cs="Cambria"/>
          <w:spacing w:val="23"/>
          <w:w w:val="82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2"/>
          <w:sz w:val="22"/>
          <w:szCs w:val="22"/>
        </w:rPr>
        <w:t xml:space="preserve"> Contemporary  </w:t>
      </w:r>
      <w:r w:rsidRPr="001F167B">
        <w:rPr>
          <w:rFonts w:asciiTheme="majorHAnsi" w:eastAsia="Cambria" w:hAnsiTheme="majorHAnsi" w:cs="Cambria"/>
          <w:spacing w:val="34"/>
          <w:w w:val="82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</w:rPr>
        <w:t> Art</w:t>
      </w:r>
      <w:r w:rsidRPr="001F167B">
        <w:rPr>
          <w:rFonts w:asciiTheme="majorHAnsi" w:eastAsia="Cambria" w:hAnsiTheme="majorHAnsi" w:cs="Cambria"/>
          <w:spacing w:val="1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4"/>
          <w:sz w:val="22"/>
          <w:szCs w:val="22"/>
        </w:rPr>
        <w:t xml:space="preserve"> Space;   </w:t>
      </w:r>
      <w:r w:rsidRPr="001F167B">
        <w:rPr>
          <w:rFonts w:asciiTheme="majorHAnsi" w:eastAsia="Cambria" w:hAnsiTheme="majorHAnsi" w:cs="Cambria"/>
          <w:sz w:val="22"/>
          <w:szCs w:val="22"/>
        </w:rPr>
        <w:t> San</w:t>
      </w:r>
      <w:r w:rsidRPr="001F167B">
        <w:rPr>
          <w:rFonts w:asciiTheme="majorHAnsi" w:eastAsia="Cambria" w:hAnsiTheme="majorHAnsi" w:cs="Cambria"/>
          <w:spacing w:val="1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4"/>
          <w:sz w:val="22"/>
          <w:szCs w:val="22"/>
        </w:rPr>
        <w:t xml:space="preserve"> Francisco,   </w:t>
      </w:r>
      <w:r w:rsidRPr="001F167B">
        <w:rPr>
          <w:rFonts w:asciiTheme="majorHAnsi" w:eastAsia="Cambria" w:hAnsiTheme="majorHAnsi" w:cs="Cambria"/>
          <w:sz w:val="22"/>
          <w:szCs w:val="22"/>
        </w:rPr>
        <w:t> CA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1F167B">
        <w:rPr>
          <w:rFonts w:asciiTheme="majorHAnsi" w:eastAsia="Cambria" w:hAnsiTheme="majorHAnsi" w:cs="Cambria"/>
          <w:w w:val="87"/>
          <w:sz w:val="22"/>
          <w:szCs w:val="22"/>
          <w:u w:color="7E7E7E"/>
        </w:rPr>
        <w:t>EXPO    2009</w:t>
      </w:r>
      <w:r w:rsidRPr="001F167B">
        <w:rPr>
          <w:rFonts w:asciiTheme="majorHAnsi" w:eastAsia="Cambria" w:hAnsiTheme="majorHAnsi" w:cs="Cambria"/>
          <w:w w:val="39"/>
          <w:sz w:val="22"/>
          <w:szCs w:val="22"/>
        </w:rPr>
        <w:t>,    </w:t>
      </w:r>
      <w:r w:rsidRPr="001F167B">
        <w:rPr>
          <w:rFonts w:asciiTheme="majorHAnsi" w:eastAsia="Cambria" w:hAnsiTheme="majorHAnsi" w:cs="Cambria"/>
          <w:w w:val="82"/>
          <w:sz w:val="22"/>
          <w:szCs w:val="22"/>
        </w:rPr>
        <w:t xml:space="preserve">Juror:    Gavin </w:t>
      </w:r>
      <w:r w:rsidRPr="001F167B">
        <w:rPr>
          <w:rFonts w:asciiTheme="majorHAnsi" w:eastAsia="Cambria" w:hAnsiTheme="majorHAnsi" w:cs="Cambria"/>
          <w:spacing w:val="43"/>
          <w:w w:val="82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2"/>
          <w:sz w:val="22"/>
          <w:szCs w:val="22"/>
        </w:rPr>
        <w:t xml:space="preserve"> Morrison,    curator   </w:t>
      </w:r>
      <w:r w:rsidRPr="001F167B">
        <w:rPr>
          <w:rFonts w:asciiTheme="majorHAnsi" w:eastAsia="Cambria" w:hAnsiTheme="majorHAnsi" w:cs="Cambria"/>
          <w:w w:val="82"/>
          <w:sz w:val="22"/>
          <w:szCs w:val="22"/>
        </w:rPr>
        <w:t> of    the    Fort    Worth    Contemporary    Ar</w:t>
      </w:r>
      <w:r w:rsidRPr="001F167B">
        <w:rPr>
          <w:rFonts w:asciiTheme="majorHAnsi" w:eastAsia="Cambria" w:hAnsiTheme="majorHAnsi" w:cs="Cambria"/>
          <w:spacing w:val="1"/>
          <w:w w:val="82"/>
          <w:sz w:val="22"/>
          <w:szCs w:val="22"/>
        </w:rPr>
        <w:t>t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1F167B">
        <w:rPr>
          <w:rFonts w:asciiTheme="majorHAnsi" w:eastAsia="Cambria" w:hAnsiTheme="majorHAnsi" w:cs="Cambria"/>
          <w:w w:val="83"/>
          <w:sz w:val="22"/>
          <w:szCs w:val="22"/>
        </w:rPr>
        <w:t xml:space="preserve">Gallery,    500X </w:t>
      </w:r>
      <w:r w:rsidRPr="001F167B">
        <w:rPr>
          <w:rFonts w:asciiTheme="majorHAnsi" w:eastAsia="Cambria" w:hAnsiTheme="majorHAnsi" w:cs="Cambria"/>
          <w:spacing w:val="44"/>
          <w:w w:val="8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3"/>
          <w:sz w:val="22"/>
          <w:szCs w:val="22"/>
        </w:rPr>
        <w:t xml:space="preserve"> Gallery; </w:t>
      </w:r>
      <w:r w:rsidRPr="001F167B">
        <w:rPr>
          <w:rFonts w:asciiTheme="majorHAnsi" w:eastAsia="Cambria" w:hAnsiTheme="majorHAnsi" w:cs="Cambria"/>
          <w:spacing w:val="44"/>
          <w:w w:val="8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3"/>
          <w:sz w:val="22"/>
          <w:szCs w:val="22"/>
        </w:rPr>
        <w:t> Dallas,    TX</w:t>
      </w:r>
      <w:r w:rsidRPr="001F167B">
        <w:rPr>
          <w:rFonts w:asciiTheme="majorHAnsi" w:eastAsia="Cambria" w:hAnsiTheme="majorHAnsi" w:cs="Cambria"/>
          <w:spacing w:val="-4"/>
          <w:w w:val="8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5C04D8BE" w14:textId="77777777" w:rsidR="00080D4B" w:rsidRPr="001F167B" w:rsidRDefault="00ED415D">
      <w:pPr>
        <w:spacing w:line="260" w:lineRule="exact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</w:rPr>
        <w:t>2008</w:t>
      </w:r>
      <w:r w:rsidRPr="001F167B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          </w:t>
      </w:r>
      <w:r w:rsidRPr="001F167B">
        <w:rPr>
          <w:rFonts w:asciiTheme="majorHAnsi" w:eastAsia="Cambria" w:hAnsiTheme="majorHAnsi" w:cs="Cambria"/>
          <w:spacing w:val="3"/>
          <w:w w:val="2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Housewarming</w:t>
      </w:r>
      <w:r w:rsidRPr="001F167B">
        <w:rPr>
          <w:rFonts w:asciiTheme="majorHAnsi" w:eastAsia="Cambria" w:hAnsiTheme="majorHAnsi" w:cs="Cambria"/>
          <w:spacing w:val="19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Homecoming</w:t>
      </w:r>
      <w:r w:rsidRPr="001F167B">
        <w:rPr>
          <w:rFonts w:asciiTheme="majorHAnsi" w:eastAsia="Cambria" w:hAnsiTheme="majorHAnsi" w:cs="Cambria"/>
          <w:w w:val="39"/>
          <w:sz w:val="22"/>
          <w:szCs w:val="22"/>
        </w:rPr>
        <w:t>,    </w:t>
      </w:r>
      <w:r w:rsidRPr="001F167B">
        <w:rPr>
          <w:rFonts w:asciiTheme="majorHAnsi" w:eastAsia="Cambria" w:hAnsiTheme="majorHAnsi" w:cs="Cambria"/>
          <w:w w:val="83"/>
          <w:sz w:val="22"/>
          <w:szCs w:val="22"/>
        </w:rPr>
        <w:t xml:space="preserve">FAB    Gallery;    Austin, </w:t>
      </w:r>
      <w:r w:rsidRPr="001F167B">
        <w:rPr>
          <w:rFonts w:asciiTheme="majorHAnsi" w:eastAsia="Cambria" w:hAnsiTheme="majorHAnsi" w:cs="Cambria"/>
          <w:spacing w:val="44"/>
          <w:w w:val="8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3"/>
          <w:sz w:val="22"/>
          <w:szCs w:val="22"/>
        </w:rPr>
        <w:t> TX</w:t>
      </w:r>
      <w:r w:rsidRPr="001F167B">
        <w:rPr>
          <w:rFonts w:asciiTheme="majorHAnsi" w:eastAsia="Cambria" w:hAnsiTheme="majorHAnsi" w:cs="Cambria"/>
          <w:spacing w:val="-4"/>
          <w:w w:val="8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40FBEA2F" w14:textId="77777777" w:rsidR="00080D4B" w:rsidRPr="001F167B" w:rsidRDefault="00ED415D">
      <w:pPr>
        <w:spacing w:before="2"/>
        <w:ind w:left="82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Faculty</w:t>
      </w:r>
      <w:r w:rsidRPr="001F167B">
        <w:rPr>
          <w:rFonts w:asciiTheme="majorHAnsi" w:eastAsia="Cambria" w:hAnsiTheme="majorHAnsi" w:cs="Cambria"/>
          <w:spacing w:val="33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Exhibition</w:t>
      </w:r>
      <w:r w:rsidRPr="001F167B">
        <w:rPr>
          <w:rFonts w:asciiTheme="majorHAnsi" w:eastAsia="Cambria" w:hAnsiTheme="majorHAnsi" w:cs="Cambria"/>
          <w:sz w:val="22"/>
          <w:szCs w:val="22"/>
        </w:rPr>
        <w:t>,</w:t>
      </w:r>
      <w:r w:rsidRPr="001F167B">
        <w:rPr>
          <w:rFonts w:asciiTheme="majorHAnsi" w:eastAsia="Cambria" w:hAnsiTheme="majorHAnsi" w:cs="Cambria"/>
          <w:spacing w:val="-17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Creative     Research  </w:t>
      </w:r>
      <w:r w:rsidRPr="001F167B">
        <w:rPr>
          <w:rFonts w:asciiTheme="majorHAnsi" w:eastAsia="Cambria" w:hAnsiTheme="majorHAnsi" w:cs="Cambria"/>
          <w:spacing w:val="30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Lab,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University    of  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> Texas    at    Austin,    Department    </w:t>
      </w:r>
    </w:p>
    <w:p w14:paraId="1B53DBE7" w14:textId="77777777" w:rsidR="00080D4B" w:rsidRPr="001F167B" w:rsidRDefault="00ED415D">
      <w:pPr>
        <w:spacing w:before="2"/>
        <w:ind w:left="82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of    Art </w:t>
      </w:r>
      <w:r w:rsidRPr="001F167B">
        <w:rPr>
          <w:rFonts w:asciiTheme="majorHAnsi" w:eastAsia="Cambria" w:hAnsiTheme="majorHAnsi" w:cs="Cambria"/>
          <w:spacing w:val="41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and </w:t>
      </w:r>
      <w:r w:rsidRPr="001F167B">
        <w:rPr>
          <w:rFonts w:asciiTheme="majorHAnsi" w:eastAsia="Cambria" w:hAnsiTheme="majorHAnsi" w:cs="Cambria"/>
          <w:spacing w:val="41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> Art    History;    Austin,    TX</w:t>
      </w:r>
      <w:r w:rsidRPr="001F167B">
        <w:rPr>
          <w:rFonts w:asciiTheme="majorHAnsi" w:eastAsia="Cambria" w:hAnsiTheme="majorHAnsi" w:cs="Cambria"/>
          <w:spacing w:val="-2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7B27E3B0" w14:textId="77777777" w:rsidR="00080D4B" w:rsidRPr="001F167B" w:rsidRDefault="00ED415D">
      <w:pPr>
        <w:spacing w:line="260" w:lineRule="exact"/>
        <w:ind w:left="82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81"/>
          <w:sz w:val="22"/>
          <w:szCs w:val="22"/>
          <w:u w:color="7E7E7E"/>
        </w:rPr>
        <w:t xml:space="preserve">Shine!  </w:t>
      </w:r>
      <w:r w:rsidRPr="001F167B">
        <w:rPr>
          <w:rFonts w:asciiTheme="majorHAnsi" w:eastAsia="Cambria" w:hAnsiTheme="majorHAnsi" w:cs="Cambria"/>
          <w:spacing w:val="16"/>
          <w:w w:val="81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  <w:u w:color="7E7E7E"/>
        </w:rPr>
        <w:t xml:space="preserve"> Black  </w:t>
      </w:r>
      <w:r w:rsidRPr="001F167B">
        <w:rPr>
          <w:rFonts w:asciiTheme="majorHAnsi" w:eastAsia="Cambria" w:hAnsiTheme="majorHAnsi" w:cs="Cambria"/>
          <w:spacing w:val="15"/>
          <w:w w:val="81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  <w:u w:color="7E7E7E"/>
        </w:rPr>
        <w:t xml:space="preserve"> and  </w:t>
      </w:r>
      <w:r w:rsidRPr="001F167B">
        <w:rPr>
          <w:rFonts w:asciiTheme="majorHAnsi" w:eastAsia="Cambria" w:hAnsiTheme="majorHAnsi" w:cs="Cambria"/>
          <w:spacing w:val="12"/>
          <w:w w:val="81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  <w:u w:color="7E7E7E"/>
        </w:rPr>
        <w:t> White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,  </w:t>
      </w:r>
      <w:r w:rsidRPr="001F167B">
        <w:rPr>
          <w:rFonts w:asciiTheme="majorHAnsi" w:eastAsia="Cambria" w:hAnsiTheme="majorHAnsi" w:cs="Cambria"/>
          <w:spacing w:val="1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Arlington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Museum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of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Art;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> Arlington,    T</w:t>
      </w:r>
      <w:r w:rsidRPr="001F167B">
        <w:rPr>
          <w:rFonts w:asciiTheme="majorHAnsi" w:eastAsia="Cambria" w:hAnsiTheme="majorHAnsi" w:cs="Cambria"/>
          <w:spacing w:val="-1"/>
          <w:w w:val="81"/>
          <w:sz w:val="22"/>
          <w:szCs w:val="22"/>
        </w:rPr>
        <w:t>X</w:t>
      </w:r>
      <w:r w:rsidRPr="001F167B">
        <w:rPr>
          <w:rFonts w:asciiTheme="majorHAnsi" w:eastAsia="Cambria" w:hAnsiTheme="majorHAnsi" w:cs="Cambria"/>
          <w:spacing w:val="-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4456CEAC" w14:textId="77777777" w:rsidR="00080D4B" w:rsidRPr="001F167B" w:rsidRDefault="00ED415D">
      <w:pPr>
        <w:spacing w:before="2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</w:rPr>
        <w:t>2007</w:t>
      </w:r>
      <w:r w:rsidRPr="001F167B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          </w:t>
      </w:r>
      <w:r w:rsidRPr="001F167B">
        <w:rPr>
          <w:rFonts w:asciiTheme="majorHAnsi" w:eastAsia="Cambria" w:hAnsiTheme="majorHAnsi" w:cs="Cambria"/>
          <w:spacing w:val="3"/>
          <w:w w:val="2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Paint</w:t>
      </w:r>
      <w:r w:rsidRPr="001F167B">
        <w:rPr>
          <w:rFonts w:asciiTheme="majorHAnsi" w:eastAsia="Cambria" w:hAnsiTheme="majorHAnsi" w:cs="Cambria"/>
          <w:spacing w:val="15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  <w:u w:color="7E7E7E"/>
        </w:rPr>
        <w:t> Girls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,   </w:t>
      </w:r>
      <w:r w:rsidRPr="001F167B">
        <w:rPr>
          <w:rFonts w:asciiTheme="majorHAnsi" w:eastAsia="Cambria" w:hAnsiTheme="majorHAnsi" w:cs="Cambria"/>
          <w:spacing w:val="1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a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collaboration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between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Sara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J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Frantz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and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Erin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Curtis,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in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> conjunction    </w:t>
      </w:r>
    </w:p>
    <w:p w14:paraId="51438083" w14:textId="77777777" w:rsidR="00080D4B" w:rsidRPr="001F167B" w:rsidRDefault="00ED415D">
      <w:pPr>
        <w:spacing w:line="260" w:lineRule="exact"/>
        <w:ind w:left="82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with </w:t>
      </w:r>
      <w:r w:rsidRPr="001F167B">
        <w:rPr>
          <w:rFonts w:asciiTheme="majorHAnsi" w:eastAsia="Cambria" w:hAnsiTheme="majorHAnsi" w:cs="Cambria"/>
          <w:spacing w:val="29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the </w:t>
      </w:r>
      <w:r w:rsidRPr="001F167B">
        <w:rPr>
          <w:rFonts w:asciiTheme="majorHAnsi" w:eastAsia="Cambria" w:hAnsiTheme="majorHAnsi" w:cs="Cambria"/>
          <w:spacing w:val="31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2007 </w:t>
      </w:r>
      <w:r w:rsidRPr="001F167B">
        <w:rPr>
          <w:rFonts w:asciiTheme="majorHAnsi" w:eastAsia="Cambria" w:hAnsiTheme="majorHAnsi" w:cs="Cambria"/>
          <w:spacing w:val="27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East </w:t>
      </w:r>
      <w:r w:rsidRPr="001F167B">
        <w:rPr>
          <w:rFonts w:asciiTheme="majorHAnsi" w:eastAsia="Cambria" w:hAnsiTheme="majorHAnsi" w:cs="Cambria"/>
          <w:spacing w:val="29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Austin  </w:t>
      </w:r>
      <w:r w:rsidRPr="001F167B">
        <w:rPr>
          <w:rFonts w:asciiTheme="majorHAnsi" w:eastAsia="Cambria" w:hAnsiTheme="majorHAnsi" w:cs="Cambria"/>
          <w:spacing w:val="16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Studio  </w:t>
      </w:r>
      <w:r w:rsidRPr="001F167B">
        <w:rPr>
          <w:rFonts w:asciiTheme="majorHAnsi" w:eastAsia="Cambria" w:hAnsiTheme="majorHAnsi" w:cs="Cambria"/>
          <w:spacing w:val="26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Tour;  </w:t>
      </w:r>
      <w:r w:rsidRPr="001F167B">
        <w:rPr>
          <w:rFonts w:asciiTheme="majorHAnsi" w:eastAsia="Cambria" w:hAnsiTheme="majorHAnsi" w:cs="Cambria"/>
          <w:spacing w:val="23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Austin,  </w:t>
      </w:r>
      <w:r w:rsidRPr="001F167B">
        <w:rPr>
          <w:rFonts w:asciiTheme="majorHAnsi" w:eastAsia="Cambria" w:hAnsiTheme="majorHAnsi" w:cs="Cambria"/>
          <w:spacing w:val="28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> TX</w:t>
      </w:r>
      <w:r w:rsidRPr="001F167B">
        <w:rPr>
          <w:rFonts w:asciiTheme="majorHAnsi" w:eastAsia="Cambria" w:hAnsiTheme="majorHAnsi" w:cs="Cambria"/>
          <w:spacing w:val="8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25A60E3D" w14:textId="77777777" w:rsidR="00080D4B" w:rsidRPr="001F167B" w:rsidRDefault="00ED415D">
      <w:pPr>
        <w:spacing w:before="2"/>
        <w:ind w:left="825" w:right="169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Massive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,  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Curator: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Jeff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Litchfield,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Under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the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Sun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> Gallery,    associated    with    Gallery    705;    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El  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Paso, </w:t>
      </w:r>
      <w:r w:rsidRPr="001F167B">
        <w:rPr>
          <w:rFonts w:asciiTheme="majorHAnsi" w:eastAsia="Cambria" w:hAnsiTheme="majorHAnsi" w:cs="Cambria"/>
          <w:spacing w:val="41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> TX</w:t>
      </w:r>
      <w:r w:rsidRPr="001F167B">
        <w:rPr>
          <w:rFonts w:asciiTheme="majorHAnsi" w:eastAsia="Cambria" w:hAnsiTheme="majorHAnsi" w:cs="Cambria"/>
          <w:spacing w:val="-2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6E7CFC2B" w14:textId="77777777" w:rsidR="00080D4B" w:rsidRPr="001F167B" w:rsidRDefault="00ED415D">
      <w:pPr>
        <w:spacing w:line="260" w:lineRule="exact"/>
        <w:ind w:left="82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Faculty</w:t>
      </w:r>
      <w:r w:rsidRPr="001F167B">
        <w:rPr>
          <w:rFonts w:asciiTheme="majorHAnsi" w:eastAsia="Cambria" w:hAnsiTheme="majorHAnsi" w:cs="Cambria"/>
          <w:spacing w:val="33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6"/>
          <w:sz w:val="22"/>
          <w:szCs w:val="22"/>
          <w:u w:color="7E7E7E"/>
        </w:rPr>
        <w:t> Exhibition</w:t>
      </w:r>
      <w:r w:rsidRPr="001F167B">
        <w:rPr>
          <w:rFonts w:asciiTheme="majorHAnsi" w:eastAsia="Cambria" w:hAnsiTheme="majorHAnsi" w:cs="Cambria"/>
          <w:w w:val="86"/>
          <w:sz w:val="22"/>
          <w:szCs w:val="22"/>
        </w:rPr>
        <w:t xml:space="preserve">,   </w:t>
      </w:r>
      <w:r w:rsidRPr="001F167B">
        <w:rPr>
          <w:rFonts w:asciiTheme="majorHAnsi" w:eastAsia="Cambria" w:hAnsiTheme="majorHAnsi" w:cs="Cambria"/>
          <w:spacing w:val="7"/>
          <w:w w:val="86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6"/>
          <w:sz w:val="22"/>
          <w:szCs w:val="22"/>
        </w:rPr>
        <w:t> Creative</w:t>
      </w:r>
      <w:r w:rsidRPr="001F167B">
        <w:rPr>
          <w:rFonts w:asciiTheme="majorHAnsi" w:eastAsia="Cambria" w:hAnsiTheme="majorHAnsi" w:cs="Cambria"/>
          <w:spacing w:val="16"/>
          <w:w w:val="86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6"/>
          <w:sz w:val="22"/>
          <w:szCs w:val="22"/>
        </w:rPr>
        <w:t> Research</w:t>
      </w:r>
      <w:r w:rsidRPr="001F167B">
        <w:rPr>
          <w:rFonts w:asciiTheme="majorHAnsi" w:eastAsia="Cambria" w:hAnsiTheme="majorHAnsi" w:cs="Cambria"/>
          <w:spacing w:val="10"/>
          <w:w w:val="86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6"/>
          <w:sz w:val="22"/>
          <w:szCs w:val="22"/>
        </w:rPr>
        <w:t> Lab;</w:t>
      </w:r>
      <w:r w:rsidRPr="001F167B">
        <w:rPr>
          <w:rFonts w:asciiTheme="majorHAnsi" w:eastAsia="Cambria" w:hAnsiTheme="majorHAnsi" w:cs="Cambria"/>
          <w:spacing w:val="45"/>
          <w:w w:val="86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6"/>
          <w:sz w:val="22"/>
          <w:szCs w:val="22"/>
        </w:rPr>
        <w:t> University</w:t>
      </w:r>
      <w:r w:rsidRPr="001F167B">
        <w:rPr>
          <w:rFonts w:asciiTheme="majorHAnsi" w:eastAsia="Cambria" w:hAnsiTheme="majorHAnsi" w:cs="Cambria"/>
          <w:spacing w:val="2"/>
          <w:w w:val="86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6"/>
          <w:sz w:val="22"/>
          <w:szCs w:val="22"/>
        </w:rPr>
        <w:t xml:space="preserve"> of </w:t>
      </w:r>
      <w:r w:rsidRPr="001F167B">
        <w:rPr>
          <w:rFonts w:asciiTheme="majorHAnsi" w:eastAsia="Cambria" w:hAnsiTheme="majorHAnsi" w:cs="Cambria"/>
          <w:spacing w:val="17"/>
          <w:w w:val="86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6"/>
          <w:sz w:val="22"/>
          <w:szCs w:val="22"/>
        </w:rPr>
        <w:t> Texas</w:t>
      </w:r>
      <w:r w:rsidRPr="001F167B">
        <w:rPr>
          <w:rFonts w:asciiTheme="majorHAnsi" w:eastAsia="Cambria" w:hAnsiTheme="majorHAnsi" w:cs="Cambria"/>
          <w:spacing w:val="34"/>
          <w:w w:val="86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6"/>
          <w:sz w:val="22"/>
          <w:szCs w:val="22"/>
        </w:rPr>
        <w:t xml:space="preserve"> at </w:t>
      </w:r>
      <w:r w:rsidRPr="001F167B">
        <w:rPr>
          <w:rFonts w:asciiTheme="majorHAnsi" w:eastAsia="Cambria" w:hAnsiTheme="majorHAnsi" w:cs="Cambria"/>
          <w:spacing w:val="17"/>
          <w:w w:val="86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6"/>
          <w:sz w:val="22"/>
          <w:szCs w:val="22"/>
        </w:rPr>
        <w:t> Austin,</w:t>
      </w:r>
      <w:r w:rsidRPr="001F167B">
        <w:rPr>
          <w:rFonts w:asciiTheme="majorHAnsi" w:eastAsia="Cambria" w:hAnsiTheme="majorHAnsi" w:cs="Cambria"/>
          <w:spacing w:val="26"/>
          <w:w w:val="86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6"/>
          <w:sz w:val="22"/>
          <w:szCs w:val="22"/>
        </w:rPr>
        <w:t> </w:t>
      </w:r>
    </w:p>
    <w:p w14:paraId="4BE2FECC" w14:textId="77777777" w:rsidR="00080D4B" w:rsidRPr="001F167B" w:rsidRDefault="00ED415D">
      <w:pPr>
        <w:spacing w:before="2"/>
        <w:ind w:left="82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Department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of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Art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&amp;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Art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History;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Austin,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> TX</w:t>
      </w:r>
      <w:r w:rsidRPr="001F167B">
        <w:rPr>
          <w:rFonts w:asciiTheme="majorHAnsi" w:eastAsia="Cambria" w:hAnsiTheme="majorHAnsi" w:cs="Cambria"/>
          <w:spacing w:val="-3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5E55B7A4" w14:textId="77777777" w:rsidR="00080D4B" w:rsidRPr="001F167B" w:rsidRDefault="00ED415D">
      <w:pPr>
        <w:spacing w:line="260" w:lineRule="exact"/>
        <w:ind w:left="82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Coda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,  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MFA </w:t>
      </w:r>
      <w:r w:rsidRPr="001F167B">
        <w:rPr>
          <w:rFonts w:asciiTheme="majorHAnsi" w:eastAsia="Cambria" w:hAnsiTheme="majorHAnsi" w:cs="Cambria"/>
          <w:spacing w:val="41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Thesis    Show    Part    1,    Creative    Research    Lab; </w:t>
      </w:r>
      <w:r w:rsidRPr="001F167B">
        <w:rPr>
          <w:rFonts w:asciiTheme="majorHAnsi" w:eastAsia="Cambria" w:hAnsiTheme="majorHAnsi" w:cs="Cambria"/>
          <w:spacing w:val="41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University </w:t>
      </w:r>
      <w:r w:rsidRPr="001F167B">
        <w:rPr>
          <w:rFonts w:asciiTheme="majorHAnsi" w:eastAsia="Cambria" w:hAnsiTheme="majorHAnsi" w:cs="Cambria"/>
          <w:spacing w:val="41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of </w:t>
      </w:r>
      <w:r w:rsidRPr="001F167B">
        <w:rPr>
          <w:rFonts w:asciiTheme="majorHAnsi" w:eastAsia="Cambria" w:hAnsiTheme="majorHAnsi" w:cs="Cambria"/>
          <w:spacing w:val="41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Texas </w:t>
      </w:r>
      <w:r w:rsidRPr="001F167B">
        <w:rPr>
          <w:rFonts w:asciiTheme="majorHAnsi" w:eastAsia="Cambria" w:hAnsiTheme="majorHAnsi" w:cs="Cambria"/>
          <w:spacing w:val="41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at </w:t>
      </w:r>
      <w:r w:rsidRPr="001F167B">
        <w:rPr>
          <w:rFonts w:asciiTheme="majorHAnsi" w:eastAsia="Cambria" w:hAnsiTheme="majorHAnsi" w:cs="Cambria"/>
          <w:spacing w:val="41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Austin, </w:t>
      </w:r>
      <w:r w:rsidRPr="001F167B">
        <w:rPr>
          <w:rFonts w:asciiTheme="majorHAnsi" w:eastAsia="Cambria" w:hAnsiTheme="majorHAnsi" w:cs="Cambria"/>
          <w:spacing w:val="41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> </w:t>
      </w:r>
    </w:p>
    <w:p w14:paraId="1972FF20" w14:textId="77777777" w:rsidR="00080D4B" w:rsidRPr="001F167B" w:rsidRDefault="00ED415D">
      <w:pPr>
        <w:spacing w:before="2"/>
        <w:ind w:left="82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Department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of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Art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&amp;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Art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History;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Austin,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> TX</w:t>
      </w:r>
      <w:r w:rsidRPr="001F167B">
        <w:rPr>
          <w:rFonts w:asciiTheme="majorHAnsi" w:eastAsia="Cambria" w:hAnsiTheme="majorHAnsi" w:cs="Cambria"/>
          <w:spacing w:val="-3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6BB21B5B" w14:textId="77777777" w:rsidR="00080D4B" w:rsidRPr="001F167B" w:rsidRDefault="00ED415D">
      <w:pPr>
        <w:spacing w:before="2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</w:rPr>
        <w:t>2006</w:t>
      </w:r>
      <w:r w:rsidRPr="001F167B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          </w:t>
      </w:r>
      <w:r w:rsidRPr="001F167B">
        <w:rPr>
          <w:rFonts w:asciiTheme="majorHAnsi" w:eastAsia="Cambria" w:hAnsiTheme="majorHAnsi" w:cs="Cambria"/>
          <w:spacing w:val="3"/>
          <w:w w:val="2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  <w:u w:color="7E7E7E"/>
        </w:rPr>
        <w:t>Rebound</w:t>
      </w:r>
      <w:r w:rsidRPr="001F167B">
        <w:rPr>
          <w:rFonts w:asciiTheme="majorHAnsi" w:eastAsia="Cambria" w:hAnsiTheme="majorHAnsi" w:cs="Cambria"/>
          <w:w w:val="82"/>
          <w:sz w:val="22"/>
          <w:szCs w:val="22"/>
        </w:rPr>
        <w:t xml:space="preserve">,  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Caladan  </w:t>
      </w:r>
      <w:r w:rsidRPr="001F167B">
        <w:rPr>
          <w:rFonts w:asciiTheme="majorHAnsi" w:eastAsia="Cambria" w:hAnsiTheme="majorHAnsi" w:cs="Cambria"/>
          <w:spacing w:val="10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Gallery;  </w:t>
      </w:r>
      <w:r w:rsidRPr="001F167B">
        <w:rPr>
          <w:rFonts w:asciiTheme="majorHAnsi" w:eastAsia="Cambria" w:hAnsiTheme="majorHAnsi" w:cs="Cambria"/>
          <w:spacing w:val="10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Beverly,  </w:t>
      </w:r>
      <w:r w:rsidRPr="001F167B">
        <w:rPr>
          <w:rFonts w:asciiTheme="majorHAnsi" w:eastAsia="Cambria" w:hAnsiTheme="majorHAnsi" w:cs="Cambria"/>
          <w:spacing w:val="10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> M</w:t>
      </w:r>
      <w:r w:rsidRPr="001F167B">
        <w:rPr>
          <w:rFonts w:asciiTheme="majorHAnsi" w:eastAsia="Cambria" w:hAnsiTheme="majorHAnsi" w:cs="Cambria"/>
          <w:spacing w:val="-1"/>
          <w:w w:val="81"/>
          <w:sz w:val="22"/>
          <w:szCs w:val="22"/>
        </w:rPr>
        <w:t>A</w:t>
      </w:r>
      <w:r w:rsidRPr="001F167B">
        <w:rPr>
          <w:rFonts w:asciiTheme="majorHAnsi" w:eastAsia="Cambria" w:hAnsiTheme="majorHAnsi" w:cs="Cambria"/>
          <w:spacing w:val="1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2AD05CC2" w14:textId="77777777" w:rsidR="00080D4B" w:rsidRPr="001F167B" w:rsidRDefault="00ED415D">
      <w:pPr>
        <w:spacing w:line="260" w:lineRule="exact"/>
        <w:ind w:left="82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 xml:space="preserve">20 </w:t>
      </w:r>
      <w:r w:rsidRPr="001F167B">
        <w:rPr>
          <w:rFonts w:asciiTheme="majorHAnsi" w:eastAsia="Cambria" w:hAnsiTheme="majorHAnsi" w:cs="Cambria"/>
          <w:spacing w:val="10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9"/>
          <w:sz w:val="22"/>
          <w:szCs w:val="22"/>
          <w:u w:color="7E7E7E"/>
        </w:rPr>
        <w:t> Megabytes</w:t>
      </w:r>
      <w:r w:rsidRPr="001F167B">
        <w:rPr>
          <w:rFonts w:asciiTheme="majorHAnsi" w:eastAsia="Cambria" w:hAnsiTheme="majorHAnsi" w:cs="Cambria"/>
          <w:w w:val="89"/>
          <w:sz w:val="22"/>
          <w:szCs w:val="22"/>
        </w:rPr>
        <w:t xml:space="preserve">, </w:t>
      </w:r>
      <w:r w:rsidRPr="001F167B">
        <w:rPr>
          <w:rFonts w:asciiTheme="majorHAnsi" w:eastAsia="Cambria" w:hAnsiTheme="majorHAnsi" w:cs="Cambria"/>
          <w:spacing w:val="42"/>
          <w:w w:val="8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Guest    Curator: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Aaron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Dubrow,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MASS;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Austin,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> TX</w:t>
      </w:r>
      <w:r w:rsidRPr="001F167B">
        <w:rPr>
          <w:rFonts w:asciiTheme="majorHAnsi" w:eastAsia="Cambria" w:hAnsiTheme="majorHAnsi" w:cs="Cambria"/>
          <w:spacing w:val="-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16834B22" w14:textId="77777777" w:rsidR="00080D4B" w:rsidRPr="001F167B" w:rsidRDefault="00ED415D">
      <w:pPr>
        <w:spacing w:before="7" w:line="260" w:lineRule="exact"/>
        <w:ind w:left="825" w:right="1178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Liquid</w:t>
      </w:r>
      <w:r w:rsidRPr="001F167B">
        <w:rPr>
          <w:rFonts w:asciiTheme="majorHAnsi" w:eastAsia="Cambria" w:hAnsiTheme="majorHAnsi" w:cs="Cambria"/>
          <w:spacing w:val="-17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Days:</w:t>
      </w:r>
      <w:r w:rsidRPr="001F167B">
        <w:rPr>
          <w:rFonts w:asciiTheme="majorHAnsi" w:eastAsia="Cambria" w:hAnsiTheme="majorHAnsi" w:cs="Cambria"/>
          <w:spacing w:val="-10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5"/>
          <w:sz w:val="22"/>
          <w:szCs w:val="22"/>
          <w:u w:color="7E7E7E"/>
        </w:rPr>
        <w:t xml:space="preserve"> Navigating  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the</w:t>
      </w:r>
      <w:r w:rsidRPr="001F167B">
        <w:rPr>
          <w:rFonts w:asciiTheme="majorHAnsi" w:eastAsia="Cambria" w:hAnsiTheme="majorHAnsi" w:cs="Cambria"/>
          <w:spacing w:val="24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  <w:u w:color="7E7E7E"/>
        </w:rPr>
        <w:t xml:space="preserve"> Mutable   </w:t>
      </w:r>
      <w:r w:rsidRPr="001F167B">
        <w:rPr>
          <w:rFonts w:asciiTheme="majorHAnsi" w:eastAsia="Cambria" w:hAnsiTheme="majorHAnsi" w:cs="Cambria"/>
          <w:spacing w:val="19"/>
          <w:w w:val="78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  <w:u w:color="7E7E7E"/>
        </w:rPr>
        <w:t xml:space="preserve"> Tides  </w:t>
      </w:r>
      <w:r w:rsidRPr="001F167B">
        <w:rPr>
          <w:rFonts w:asciiTheme="majorHAnsi" w:eastAsia="Cambria" w:hAnsiTheme="majorHAnsi" w:cs="Cambria"/>
          <w:spacing w:val="15"/>
          <w:w w:val="78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  <w:u w:color="7E7E7E"/>
        </w:rPr>
        <w:t xml:space="preserve"> of  </w:t>
      </w:r>
      <w:r w:rsidRPr="001F167B">
        <w:rPr>
          <w:rFonts w:asciiTheme="majorHAnsi" w:eastAsia="Cambria" w:hAnsiTheme="majorHAnsi" w:cs="Cambria"/>
          <w:spacing w:val="8"/>
          <w:w w:val="78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  <w:u w:color="7E7E7E"/>
        </w:rPr>
        <w:t> Memory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,  </w:t>
      </w:r>
      <w:r w:rsidRPr="001F167B">
        <w:rPr>
          <w:rFonts w:asciiTheme="majorHAnsi" w:eastAsia="Cambria" w:hAnsiTheme="majorHAnsi" w:cs="Cambria"/>
          <w:spacing w:val="14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Butridge </w:t>
      </w:r>
      <w:r w:rsidRPr="001F167B">
        <w:rPr>
          <w:rFonts w:asciiTheme="majorHAnsi" w:eastAsia="Cambria" w:hAnsiTheme="majorHAnsi" w:cs="Cambria"/>
          <w:spacing w:val="19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Gallery </w:t>
      </w:r>
      <w:r w:rsidRPr="001F167B">
        <w:rPr>
          <w:rFonts w:asciiTheme="majorHAnsi" w:eastAsia="Cambria" w:hAnsiTheme="majorHAnsi" w:cs="Cambria"/>
          <w:spacing w:val="22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at   </w:t>
      </w:r>
      <w:r w:rsidRPr="001F167B">
        <w:rPr>
          <w:rFonts w:asciiTheme="majorHAnsi" w:eastAsia="Cambria" w:hAnsiTheme="majorHAnsi" w:cs="Cambria"/>
          <w:w w:val="83"/>
          <w:sz w:val="22"/>
          <w:szCs w:val="22"/>
        </w:rPr>
        <w:t xml:space="preserve"> Dougherty  </w:t>
      </w:r>
      <w:r w:rsidRPr="001F167B">
        <w:rPr>
          <w:rFonts w:asciiTheme="majorHAnsi" w:eastAsia="Cambria" w:hAnsiTheme="majorHAnsi" w:cs="Cambria"/>
          <w:spacing w:val="9"/>
          <w:w w:val="8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</w:rPr>
        <w:t> Arts</w:t>
      </w:r>
      <w:r w:rsidRPr="001F167B">
        <w:rPr>
          <w:rFonts w:asciiTheme="majorHAnsi" w:eastAsia="Cambria" w:hAnsiTheme="majorHAnsi" w:cs="Cambria"/>
          <w:spacing w:val="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4"/>
          <w:sz w:val="22"/>
          <w:szCs w:val="22"/>
        </w:rPr>
        <w:t> Center;    Austin,    TX</w:t>
      </w:r>
      <w:r w:rsidRPr="001F167B">
        <w:rPr>
          <w:rFonts w:asciiTheme="majorHAnsi" w:eastAsia="Cambria" w:hAnsiTheme="majorHAnsi" w:cs="Cambria"/>
          <w:spacing w:val="-5"/>
          <w:w w:val="84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45E603DC" w14:textId="77777777" w:rsidR="00080D4B" w:rsidRPr="001F167B" w:rsidRDefault="00ED415D">
      <w:pPr>
        <w:spacing w:line="280" w:lineRule="exact"/>
        <w:ind w:left="825" w:right="68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80"/>
          <w:sz w:val="22"/>
          <w:szCs w:val="22"/>
          <w:u w:color="7E7E7E"/>
        </w:rPr>
        <w:t xml:space="preserve">Making  </w:t>
      </w:r>
      <w:r w:rsidRPr="001F167B">
        <w:rPr>
          <w:rFonts w:asciiTheme="majorHAnsi" w:eastAsia="Cambria" w:hAnsiTheme="majorHAnsi" w:cs="Cambria"/>
          <w:spacing w:val="27"/>
          <w:w w:val="80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  <w:u w:color="7E7E7E"/>
        </w:rPr>
        <w:t xml:space="preserve"> it  </w:t>
      </w:r>
      <w:r w:rsidRPr="001F167B">
        <w:rPr>
          <w:rFonts w:asciiTheme="majorHAnsi" w:eastAsia="Cambria" w:hAnsiTheme="majorHAnsi" w:cs="Cambria"/>
          <w:spacing w:val="11"/>
          <w:w w:val="80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  <w:u w:color="7E7E7E"/>
        </w:rPr>
        <w:t> Alone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,  </w:t>
      </w:r>
      <w:r w:rsidRPr="001F167B">
        <w:rPr>
          <w:rFonts w:asciiTheme="majorHAnsi" w:eastAsia="Cambria" w:hAnsiTheme="majorHAnsi" w:cs="Cambria"/>
          <w:spacing w:val="19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Creative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Research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Lab;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University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of    Texas    at    Austin,  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Department    of  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Art  </w:t>
      </w:r>
      <w:r w:rsidRPr="001F167B">
        <w:rPr>
          <w:rFonts w:asciiTheme="majorHAnsi" w:eastAsia="Cambria" w:hAnsiTheme="majorHAnsi" w:cs="Cambria"/>
          <w:spacing w:val="1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&amp; </w:t>
      </w:r>
      <w:r w:rsidRPr="001F167B">
        <w:rPr>
          <w:rFonts w:asciiTheme="majorHAnsi" w:eastAsia="Cambria" w:hAnsiTheme="majorHAnsi" w:cs="Cambria"/>
          <w:spacing w:val="41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Art </w:t>
      </w:r>
      <w:r w:rsidRPr="001F167B">
        <w:rPr>
          <w:rFonts w:asciiTheme="majorHAnsi" w:eastAsia="Cambria" w:hAnsiTheme="majorHAnsi" w:cs="Cambria"/>
          <w:spacing w:val="41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> History;    Austin,    TX</w:t>
      </w:r>
      <w:r w:rsidRPr="001F167B">
        <w:rPr>
          <w:rFonts w:asciiTheme="majorHAnsi" w:eastAsia="Cambria" w:hAnsiTheme="majorHAnsi" w:cs="Cambria"/>
          <w:spacing w:val="-2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242EE4B7" w14:textId="77777777" w:rsidR="00080D4B" w:rsidRPr="001F167B" w:rsidRDefault="00ED415D">
      <w:pPr>
        <w:spacing w:line="260" w:lineRule="exact"/>
        <w:ind w:left="82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79"/>
          <w:sz w:val="22"/>
          <w:szCs w:val="22"/>
          <w:u w:color="7E7E7E"/>
        </w:rPr>
        <w:t xml:space="preserve">5x7  </w:t>
      </w:r>
      <w:r w:rsidRPr="001F167B">
        <w:rPr>
          <w:rFonts w:asciiTheme="majorHAnsi" w:eastAsia="Cambria" w:hAnsiTheme="majorHAnsi" w:cs="Cambria"/>
          <w:spacing w:val="16"/>
          <w:w w:val="79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  <w:u w:color="7E7E7E"/>
        </w:rPr>
        <w:t xml:space="preserve"> Art  </w:t>
      </w:r>
      <w:r w:rsidRPr="001F167B">
        <w:rPr>
          <w:rFonts w:asciiTheme="majorHAnsi" w:eastAsia="Cambria" w:hAnsiTheme="majorHAnsi" w:cs="Cambria"/>
          <w:spacing w:val="16"/>
          <w:w w:val="79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  <w:u w:color="7E7E7E"/>
        </w:rPr>
        <w:t xml:space="preserve"> Splurge  </w:t>
      </w:r>
      <w:r w:rsidRPr="001F167B">
        <w:rPr>
          <w:rFonts w:asciiTheme="majorHAnsi" w:eastAsia="Cambria" w:hAnsiTheme="majorHAnsi" w:cs="Cambria"/>
          <w:spacing w:val="30"/>
          <w:w w:val="79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  <w:u w:color="7E7E7E"/>
        </w:rPr>
        <w:t xml:space="preserve"> &amp;  </w:t>
      </w:r>
      <w:r w:rsidRPr="001F167B">
        <w:rPr>
          <w:rFonts w:asciiTheme="majorHAnsi" w:eastAsia="Cambria" w:hAnsiTheme="majorHAnsi" w:cs="Cambria"/>
          <w:spacing w:val="11"/>
          <w:w w:val="79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  <w:u w:color="7E7E7E"/>
        </w:rPr>
        <w:t> Exhibition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,  </w:t>
      </w:r>
      <w:r w:rsidRPr="001F167B">
        <w:rPr>
          <w:rFonts w:asciiTheme="majorHAnsi" w:eastAsia="Cambria" w:hAnsiTheme="majorHAnsi" w:cs="Cambria"/>
          <w:spacing w:val="29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Arthouse </w:t>
      </w:r>
      <w:r w:rsidRPr="001F167B">
        <w:rPr>
          <w:rFonts w:asciiTheme="majorHAnsi" w:eastAsia="Cambria" w:hAnsiTheme="majorHAnsi" w:cs="Cambria"/>
          <w:spacing w:val="19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at </w:t>
      </w:r>
      <w:r w:rsidRPr="001F167B">
        <w:rPr>
          <w:rFonts w:asciiTheme="majorHAnsi" w:eastAsia="Cambria" w:hAnsiTheme="majorHAnsi" w:cs="Cambria"/>
          <w:spacing w:val="34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the </w:t>
      </w:r>
      <w:r w:rsidRPr="001F167B">
        <w:rPr>
          <w:rFonts w:asciiTheme="majorHAnsi" w:eastAsia="Cambria" w:hAnsiTheme="majorHAnsi" w:cs="Cambria"/>
          <w:spacing w:val="31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Jones </w:t>
      </w:r>
      <w:r w:rsidRPr="001F167B">
        <w:rPr>
          <w:rFonts w:asciiTheme="majorHAnsi" w:eastAsia="Cambria" w:hAnsiTheme="majorHAnsi" w:cs="Cambria"/>
          <w:spacing w:val="26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Center; </w:t>
      </w:r>
      <w:r w:rsidRPr="001F167B">
        <w:rPr>
          <w:rFonts w:asciiTheme="majorHAnsi" w:eastAsia="Cambria" w:hAnsiTheme="majorHAnsi" w:cs="Cambria"/>
          <w:spacing w:val="23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Austin, </w:t>
      </w:r>
      <w:r w:rsidRPr="001F167B">
        <w:rPr>
          <w:rFonts w:asciiTheme="majorHAnsi" w:eastAsia="Cambria" w:hAnsiTheme="majorHAnsi" w:cs="Cambria"/>
          <w:spacing w:val="23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> </w:t>
      </w:r>
      <w:r w:rsidRPr="001F167B">
        <w:rPr>
          <w:rFonts w:asciiTheme="majorHAnsi" w:eastAsia="Cambria" w:hAnsiTheme="majorHAnsi" w:cs="Cambria"/>
          <w:sz w:val="22"/>
          <w:szCs w:val="22"/>
        </w:rPr>
        <w:t>Texas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3609197F" w14:textId="77777777" w:rsidR="00080D4B" w:rsidRPr="001F167B" w:rsidRDefault="00ED415D">
      <w:pPr>
        <w:spacing w:before="2"/>
        <w:ind w:left="82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Related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,  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MASS;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Austin,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> TX</w:t>
      </w:r>
      <w:r w:rsidRPr="001F167B">
        <w:rPr>
          <w:rFonts w:asciiTheme="majorHAnsi" w:eastAsia="Cambria" w:hAnsiTheme="majorHAnsi" w:cs="Cambria"/>
          <w:spacing w:val="-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1623EEE3" w14:textId="77777777" w:rsidR="00080D4B" w:rsidRPr="001F167B" w:rsidRDefault="00ED415D">
      <w:pPr>
        <w:spacing w:line="260" w:lineRule="exact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</w:rPr>
        <w:t>2005</w:t>
      </w:r>
      <w:r w:rsidRPr="001F167B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          </w:t>
      </w:r>
      <w:r w:rsidRPr="001F167B">
        <w:rPr>
          <w:rFonts w:asciiTheme="majorHAnsi" w:eastAsia="Cambria" w:hAnsiTheme="majorHAnsi" w:cs="Cambria"/>
          <w:spacing w:val="3"/>
          <w:w w:val="2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  <w:u w:color="7E7E7E"/>
        </w:rPr>
        <w:t>Fever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,    Creative  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Research </w:t>
      </w:r>
      <w:r w:rsidRPr="001F167B">
        <w:rPr>
          <w:rFonts w:asciiTheme="majorHAnsi" w:eastAsia="Cambria" w:hAnsiTheme="majorHAnsi" w:cs="Cambria"/>
          <w:spacing w:val="41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Lab;    University    of    Texas </w:t>
      </w:r>
      <w:r w:rsidRPr="001F167B">
        <w:rPr>
          <w:rFonts w:asciiTheme="majorHAnsi" w:eastAsia="Cambria" w:hAnsiTheme="majorHAnsi" w:cs="Cambria"/>
          <w:spacing w:val="41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at </w:t>
      </w:r>
      <w:r w:rsidRPr="001F167B">
        <w:rPr>
          <w:rFonts w:asciiTheme="majorHAnsi" w:eastAsia="Cambria" w:hAnsiTheme="majorHAnsi" w:cs="Cambria"/>
          <w:spacing w:val="41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Austin, </w:t>
      </w:r>
      <w:r w:rsidRPr="001F167B">
        <w:rPr>
          <w:rFonts w:asciiTheme="majorHAnsi" w:eastAsia="Cambria" w:hAnsiTheme="majorHAnsi" w:cs="Cambria"/>
          <w:spacing w:val="41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Department </w:t>
      </w:r>
      <w:r w:rsidRPr="001F167B">
        <w:rPr>
          <w:rFonts w:asciiTheme="majorHAnsi" w:eastAsia="Cambria" w:hAnsiTheme="majorHAnsi" w:cs="Cambria"/>
          <w:spacing w:val="41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of </w:t>
      </w:r>
      <w:r w:rsidRPr="001F167B">
        <w:rPr>
          <w:rFonts w:asciiTheme="majorHAnsi" w:eastAsia="Cambria" w:hAnsiTheme="majorHAnsi" w:cs="Cambria"/>
          <w:spacing w:val="41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Art </w:t>
      </w:r>
      <w:r w:rsidRPr="001F167B">
        <w:rPr>
          <w:rFonts w:asciiTheme="majorHAnsi" w:eastAsia="Cambria" w:hAnsiTheme="majorHAnsi" w:cs="Cambria"/>
          <w:spacing w:val="41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&amp; </w:t>
      </w:r>
      <w:r w:rsidRPr="001F167B">
        <w:rPr>
          <w:rFonts w:asciiTheme="majorHAnsi" w:eastAsia="Cambria" w:hAnsiTheme="majorHAnsi" w:cs="Cambria"/>
          <w:spacing w:val="41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Art </w:t>
      </w:r>
      <w:r w:rsidRPr="001F167B">
        <w:rPr>
          <w:rFonts w:asciiTheme="majorHAnsi" w:eastAsia="Cambria" w:hAnsiTheme="majorHAnsi" w:cs="Cambria"/>
          <w:spacing w:val="41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> </w:t>
      </w:r>
    </w:p>
    <w:p w14:paraId="7B903475" w14:textId="77777777" w:rsidR="00080D4B" w:rsidRPr="001F167B" w:rsidRDefault="00ED415D">
      <w:pPr>
        <w:spacing w:before="2"/>
        <w:ind w:left="82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85"/>
          <w:sz w:val="22"/>
          <w:szCs w:val="22"/>
        </w:rPr>
        <w:t xml:space="preserve">History; </w:t>
      </w:r>
      <w:r w:rsidRPr="001F167B">
        <w:rPr>
          <w:rFonts w:asciiTheme="majorHAnsi" w:eastAsia="Cambria" w:hAnsiTheme="majorHAnsi" w:cs="Cambria"/>
          <w:spacing w:val="45"/>
          <w:w w:val="8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5"/>
          <w:sz w:val="22"/>
          <w:szCs w:val="22"/>
        </w:rPr>
        <w:t xml:space="preserve"> Austin, </w:t>
      </w:r>
      <w:r w:rsidRPr="001F167B">
        <w:rPr>
          <w:rFonts w:asciiTheme="majorHAnsi" w:eastAsia="Cambria" w:hAnsiTheme="majorHAnsi" w:cs="Cambria"/>
          <w:spacing w:val="45"/>
          <w:w w:val="8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5"/>
          <w:sz w:val="22"/>
          <w:szCs w:val="22"/>
        </w:rPr>
        <w:t> TX</w:t>
      </w:r>
      <w:r w:rsidRPr="001F167B">
        <w:rPr>
          <w:rFonts w:asciiTheme="majorHAnsi" w:eastAsia="Cambria" w:hAnsiTheme="majorHAnsi" w:cs="Cambria"/>
          <w:spacing w:val="-5"/>
          <w:w w:val="8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66395CF8" w14:textId="77777777" w:rsidR="00080D4B" w:rsidRPr="001F167B" w:rsidRDefault="00ED415D">
      <w:pPr>
        <w:spacing w:before="2"/>
        <w:ind w:left="82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80"/>
          <w:sz w:val="22"/>
          <w:szCs w:val="22"/>
          <w:u w:color="7E7E7E"/>
        </w:rPr>
        <w:t xml:space="preserve">5x7  </w:t>
      </w:r>
      <w:r w:rsidRPr="001F167B">
        <w:rPr>
          <w:rFonts w:asciiTheme="majorHAnsi" w:eastAsia="Cambria" w:hAnsiTheme="majorHAnsi" w:cs="Cambria"/>
          <w:spacing w:val="11"/>
          <w:w w:val="80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  <w:u w:color="7E7E7E"/>
        </w:rPr>
        <w:t xml:space="preserve"> Art  </w:t>
      </w:r>
      <w:r w:rsidRPr="001F167B">
        <w:rPr>
          <w:rFonts w:asciiTheme="majorHAnsi" w:eastAsia="Cambria" w:hAnsiTheme="majorHAnsi" w:cs="Cambria"/>
          <w:spacing w:val="11"/>
          <w:w w:val="80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  <w:u w:color="7E7E7E"/>
        </w:rPr>
        <w:t xml:space="preserve"> Splurge  </w:t>
      </w:r>
      <w:r w:rsidRPr="001F167B">
        <w:rPr>
          <w:rFonts w:asciiTheme="majorHAnsi" w:eastAsia="Cambria" w:hAnsiTheme="majorHAnsi" w:cs="Cambria"/>
          <w:spacing w:val="20"/>
          <w:w w:val="80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  <w:u w:color="7E7E7E"/>
        </w:rPr>
        <w:t xml:space="preserve"> &amp;  </w:t>
      </w:r>
      <w:r w:rsidRPr="001F167B">
        <w:rPr>
          <w:rFonts w:asciiTheme="majorHAnsi" w:eastAsia="Cambria" w:hAnsiTheme="majorHAnsi" w:cs="Cambria"/>
          <w:spacing w:val="8"/>
          <w:w w:val="80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  <w:u w:color="7E7E7E"/>
        </w:rPr>
        <w:t> Exhibition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,  </w:t>
      </w:r>
      <w:r w:rsidRPr="001F167B">
        <w:rPr>
          <w:rFonts w:asciiTheme="majorHAnsi" w:eastAsia="Cambria" w:hAnsiTheme="majorHAnsi" w:cs="Cambria"/>
          <w:spacing w:val="2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Arthouse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at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the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> Jones    Center;    Austin,    Texas</w:t>
      </w:r>
      <w:r w:rsidRPr="001F167B">
        <w:rPr>
          <w:rFonts w:asciiTheme="majorHAnsi" w:eastAsia="Cambria" w:hAnsiTheme="majorHAnsi" w:cs="Cambria"/>
          <w:spacing w:val="-3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41B088A9" w14:textId="77777777" w:rsidR="00080D4B" w:rsidRPr="001F167B" w:rsidRDefault="00ED415D">
      <w:pPr>
        <w:spacing w:line="260" w:lineRule="exact"/>
        <w:ind w:left="82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82"/>
          <w:sz w:val="22"/>
          <w:szCs w:val="22"/>
        </w:rPr>
        <w:t xml:space="preserve">Student  </w:t>
      </w:r>
      <w:r w:rsidRPr="001F167B">
        <w:rPr>
          <w:rFonts w:asciiTheme="majorHAnsi" w:eastAsia="Cambria" w:hAnsiTheme="majorHAnsi" w:cs="Cambria"/>
          <w:spacing w:val="10"/>
          <w:w w:val="82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2"/>
          <w:sz w:val="22"/>
          <w:szCs w:val="22"/>
        </w:rPr>
        <w:t xml:space="preserve"> Art  </w:t>
      </w:r>
      <w:r w:rsidRPr="001F167B">
        <w:rPr>
          <w:rFonts w:asciiTheme="majorHAnsi" w:eastAsia="Cambria" w:hAnsiTheme="majorHAnsi" w:cs="Cambria"/>
          <w:spacing w:val="5"/>
          <w:w w:val="82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2"/>
          <w:sz w:val="22"/>
          <w:szCs w:val="22"/>
        </w:rPr>
        <w:t xml:space="preserve"> Exhibition,  </w:t>
      </w:r>
      <w:r w:rsidRPr="001F167B">
        <w:rPr>
          <w:rFonts w:asciiTheme="majorHAnsi" w:eastAsia="Cambria" w:hAnsiTheme="majorHAnsi" w:cs="Cambria"/>
          <w:spacing w:val="13"/>
          <w:w w:val="82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2"/>
          <w:sz w:val="22"/>
          <w:szCs w:val="22"/>
        </w:rPr>
        <w:t xml:space="preserve"> The  </w:t>
      </w:r>
      <w:r w:rsidRPr="001F167B">
        <w:rPr>
          <w:rFonts w:asciiTheme="majorHAnsi" w:eastAsia="Cambria" w:hAnsiTheme="majorHAnsi" w:cs="Cambria"/>
          <w:spacing w:val="6"/>
          <w:w w:val="82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2"/>
          <w:sz w:val="22"/>
          <w:szCs w:val="22"/>
        </w:rPr>
        <w:t xml:space="preserve"> University  </w:t>
      </w:r>
      <w:r w:rsidRPr="001F167B">
        <w:rPr>
          <w:rFonts w:asciiTheme="majorHAnsi" w:eastAsia="Cambria" w:hAnsiTheme="majorHAnsi" w:cs="Cambria"/>
          <w:spacing w:val="13"/>
          <w:w w:val="82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2"/>
          <w:sz w:val="22"/>
          <w:szCs w:val="22"/>
        </w:rPr>
        <w:t xml:space="preserve"> of </w:t>
      </w:r>
      <w:r w:rsidRPr="001F167B">
        <w:rPr>
          <w:rFonts w:asciiTheme="majorHAnsi" w:eastAsia="Cambria" w:hAnsiTheme="majorHAnsi" w:cs="Cambria"/>
          <w:spacing w:val="40"/>
          <w:w w:val="82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2"/>
          <w:sz w:val="22"/>
          <w:szCs w:val="22"/>
        </w:rPr>
        <w:t xml:space="preserve"> Texas </w:t>
      </w:r>
      <w:r w:rsidRPr="001F167B">
        <w:rPr>
          <w:rFonts w:asciiTheme="majorHAnsi" w:eastAsia="Cambria" w:hAnsiTheme="majorHAnsi" w:cs="Cambria"/>
          <w:spacing w:val="27"/>
          <w:w w:val="82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2"/>
          <w:sz w:val="22"/>
          <w:szCs w:val="22"/>
        </w:rPr>
        <w:t xml:space="preserve"> Performing </w:t>
      </w:r>
      <w:r w:rsidRPr="001F167B">
        <w:rPr>
          <w:rFonts w:asciiTheme="majorHAnsi" w:eastAsia="Cambria" w:hAnsiTheme="majorHAnsi" w:cs="Cambria"/>
          <w:spacing w:val="16"/>
          <w:w w:val="82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2"/>
          <w:sz w:val="22"/>
          <w:szCs w:val="22"/>
        </w:rPr>
        <w:t xml:space="preserve"> Arts </w:t>
      </w:r>
      <w:r w:rsidRPr="001F167B">
        <w:rPr>
          <w:rFonts w:asciiTheme="majorHAnsi" w:eastAsia="Cambria" w:hAnsiTheme="majorHAnsi" w:cs="Cambria"/>
          <w:spacing w:val="30"/>
          <w:w w:val="82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2"/>
          <w:sz w:val="22"/>
          <w:szCs w:val="22"/>
        </w:rPr>
        <w:t xml:space="preserve"> Center </w:t>
      </w:r>
      <w:r w:rsidRPr="001F167B">
        <w:rPr>
          <w:rFonts w:asciiTheme="majorHAnsi" w:eastAsia="Cambria" w:hAnsiTheme="majorHAnsi" w:cs="Cambria"/>
          <w:spacing w:val="25"/>
          <w:w w:val="82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2"/>
          <w:sz w:val="22"/>
          <w:szCs w:val="22"/>
        </w:rPr>
        <w:t xml:space="preserve"> 6th  </w:t>
      </w:r>
      <w:r w:rsidRPr="001F167B">
        <w:rPr>
          <w:rFonts w:asciiTheme="majorHAnsi" w:eastAsia="Cambria" w:hAnsiTheme="majorHAnsi" w:cs="Cambria"/>
          <w:spacing w:val="11"/>
          <w:w w:val="82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67"/>
          <w:sz w:val="22"/>
          <w:szCs w:val="22"/>
        </w:rPr>
        <w:t xml:space="preserve"> Floor </w:t>
      </w:r>
      <w:r w:rsidRPr="001F167B">
        <w:rPr>
          <w:rFonts w:asciiTheme="majorHAnsi" w:eastAsia="Cambria" w:hAnsiTheme="majorHAnsi" w:cs="Cambria"/>
          <w:spacing w:val="35"/>
          <w:w w:val="67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67"/>
          <w:sz w:val="22"/>
          <w:szCs w:val="22"/>
        </w:rPr>
        <w:t> </w:t>
      </w:r>
    </w:p>
    <w:p w14:paraId="2C778AD2" w14:textId="77777777" w:rsidR="00080D4B" w:rsidRPr="001F167B" w:rsidRDefault="00ED415D">
      <w:pPr>
        <w:spacing w:before="2"/>
        <w:ind w:left="82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85"/>
          <w:sz w:val="22"/>
          <w:szCs w:val="22"/>
        </w:rPr>
        <w:t xml:space="preserve">Gallery; </w:t>
      </w:r>
      <w:r w:rsidRPr="001F167B">
        <w:rPr>
          <w:rFonts w:asciiTheme="majorHAnsi" w:eastAsia="Cambria" w:hAnsiTheme="majorHAnsi" w:cs="Cambria"/>
          <w:spacing w:val="45"/>
          <w:w w:val="8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5"/>
          <w:sz w:val="22"/>
          <w:szCs w:val="22"/>
        </w:rPr>
        <w:t xml:space="preserve"> Austin, </w:t>
      </w:r>
      <w:r w:rsidRPr="001F167B">
        <w:rPr>
          <w:rFonts w:asciiTheme="majorHAnsi" w:eastAsia="Cambria" w:hAnsiTheme="majorHAnsi" w:cs="Cambria"/>
          <w:spacing w:val="45"/>
          <w:w w:val="8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5"/>
          <w:sz w:val="22"/>
          <w:szCs w:val="22"/>
        </w:rPr>
        <w:t> TX</w:t>
      </w:r>
      <w:r w:rsidRPr="001F167B">
        <w:rPr>
          <w:rFonts w:asciiTheme="majorHAnsi" w:eastAsia="Cambria" w:hAnsiTheme="majorHAnsi" w:cs="Cambria"/>
          <w:spacing w:val="-5"/>
          <w:w w:val="8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01156273" w14:textId="77777777" w:rsidR="00080D4B" w:rsidRPr="001F167B" w:rsidRDefault="00ED415D">
      <w:pPr>
        <w:spacing w:line="260" w:lineRule="exact"/>
        <w:ind w:left="82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Shine!</w:t>
      </w:r>
      <w:r w:rsidRPr="001F167B">
        <w:rPr>
          <w:rFonts w:asciiTheme="majorHAnsi" w:eastAsia="Cambria" w:hAnsiTheme="majorHAnsi" w:cs="Cambria"/>
          <w:spacing w:val="10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2005</w:t>
      </w:r>
      <w:r w:rsidRPr="001F167B">
        <w:rPr>
          <w:rFonts w:asciiTheme="majorHAnsi" w:eastAsia="Cambria" w:hAnsiTheme="majorHAnsi" w:cs="Cambria"/>
          <w:spacing w:val="17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7"/>
          <w:sz w:val="22"/>
          <w:szCs w:val="22"/>
          <w:u w:color="7E7E7E"/>
        </w:rPr>
        <w:t> Moonglow</w:t>
      </w:r>
      <w:r w:rsidRPr="001F167B">
        <w:rPr>
          <w:rFonts w:asciiTheme="majorHAnsi" w:eastAsia="Cambria" w:hAnsiTheme="majorHAnsi" w:cs="Cambria"/>
          <w:w w:val="87"/>
          <w:sz w:val="22"/>
          <w:szCs w:val="22"/>
        </w:rPr>
        <w:t xml:space="preserve">, </w:t>
      </w:r>
      <w:r w:rsidRPr="001F167B">
        <w:rPr>
          <w:rFonts w:asciiTheme="majorHAnsi" w:eastAsia="Cambria" w:hAnsiTheme="majorHAnsi" w:cs="Cambria"/>
          <w:spacing w:val="43"/>
          <w:w w:val="87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The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Arlington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 xml:space="preserve"> Museum </w:t>
      </w:r>
      <w:r w:rsidRPr="001F167B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0"/>
          <w:sz w:val="22"/>
          <w:szCs w:val="22"/>
        </w:rPr>
        <w:t> of    Art;    Arlington,    TX</w:t>
      </w:r>
      <w:r w:rsidRPr="001F167B">
        <w:rPr>
          <w:rFonts w:asciiTheme="majorHAnsi" w:eastAsia="Cambria" w:hAnsiTheme="majorHAnsi" w:cs="Cambria"/>
          <w:spacing w:val="-3"/>
          <w:w w:val="8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2C6E862F" w14:textId="77777777" w:rsidR="00080D4B" w:rsidRPr="001F167B" w:rsidRDefault="00ED415D">
      <w:pPr>
        <w:spacing w:before="2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</w:rPr>
        <w:t>2004</w:t>
      </w:r>
      <w:r w:rsidRPr="001F167B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          </w:t>
      </w:r>
      <w:r w:rsidRPr="001F167B">
        <w:rPr>
          <w:rFonts w:asciiTheme="majorHAnsi" w:eastAsia="Cambria" w:hAnsiTheme="majorHAnsi" w:cs="Cambria"/>
          <w:spacing w:val="3"/>
          <w:w w:val="2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Hana’s</w:t>
      </w:r>
      <w:r w:rsidRPr="001F167B">
        <w:rPr>
          <w:rFonts w:asciiTheme="majorHAnsi" w:eastAsia="Cambria" w:hAnsiTheme="majorHAnsi" w:cs="Cambria"/>
          <w:spacing w:val="12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  <w:u w:color="7E7E7E"/>
        </w:rPr>
        <w:t> Office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,   </w:t>
      </w:r>
      <w:r w:rsidRPr="001F167B">
        <w:rPr>
          <w:rFonts w:asciiTheme="majorHAnsi" w:eastAsia="Cambria" w:hAnsiTheme="majorHAnsi" w:cs="Cambria"/>
          <w:spacing w:val="9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with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Sara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Frantz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and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Ali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Fitzgerald,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Casual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Fridays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> Gallery</w:t>
      </w:r>
      <w:r w:rsidRPr="001F167B">
        <w:rPr>
          <w:rFonts w:asciiTheme="majorHAnsi" w:eastAsia="Cambria" w:hAnsiTheme="majorHAnsi" w:cs="Cambria"/>
          <w:spacing w:val="-1"/>
          <w:w w:val="81"/>
          <w:sz w:val="22"/>
          <w:szCs w:val="22"/>
        </w:rPr>
        <w:t>,</w:t>
      </w:r>
      <w:r w:rsidRPr="001F167B">
        <w:rPr>
          <w:rFonts w:asciiTheme="majorHAnsi" w:eastAsia="Cambria" w:hAnsiTheme="majorHAnsi" w:cs="Cambria"/>
          <w:spacing w:val="-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271E7997" w14:textId="77777777" w:rsidR="00080D4B" w:rsidRPr="001F167B" w:rsidRDefault="00ED415D">
      <w:pPr>
        <w:spacing w:before="7" w:line="260" w:lineRule="exact"/>
        <w:ind w:left="825" w:right="362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86"/>
          <w:sz w:val="22"/>
          <w:szCs w:val="22"/>
        </w:rPr>
        <w:t xml:space="preserve">Creative    Research </w:t>
      </w:r>
      <w:r w:rsidRPr="001F167B">
        <w:rPr>
          <w:rFonts w:asciiTheme="majorHAnsi" w:eastAsia="Cambria" w:hAnsiTheme="majorHAnsi" w:cs="Cambria"/>
          <w:spacing w:val="45"/>
          <w:w w:val="86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6"/>
          <w:sz w:val="22"/>
          <w:szCs w:val="22"/>
        </w:rPr>
        <w:t xml:space="preserve"> Laboratory, </w:t>
      </w:r>
      <w:r w:rsidRPr="001F167B">
        <w:rPr>
          <w:rFonts w:asciiTheme="majorHAnsi" w:eastAsia="Cambria" w:hAnsiTheme="majorHAnsi" w:cs="Cambria"/>
          <w:spacing w:val="45"/>
          <w:w w:val="86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6"/>
          <w:sz w:val="22"/>
          <w:szCs w:val="22"/>
        </w:rPr>
        <w:t xml:space="preserve"> University </w:t>
      </w:r>
      <w:r w:rsidRPr="001F167B">
        <w:rPr>
          <w:rFonts w:asciiTheme="majorHAnsi" w:eastAsia="Cambria" w:hAnsiTheme="majorHAnsi" w:cs="Cambria"/>
          <w:spacing w:val="45"/>
          <w:w w:val="86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</w:rPr>
        <w:t> of</w:t>
      </w:r>
      <w:r w:rsidRPr="001F167B">
        <w:rPr>
          <w:rFonts w:asciiTheme="majorHAnsi" w:eastAsia="Cambria" w:hAnsiTheme="majorHAnsi" w:cs="Cambria"/>
          <w:spacing w:val="4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</w:rPr>
        <w:t> Texa</w:t>
      </w:r>
      <w:r w:rsidRPr="001F167B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1F167B">
        <w:rPr>
          <w:rFonts w:asciiTheme="majorHAnsi" w:eastAsia="Cambria" w:hAnsiTheme="majorHAnsi" w:cs="Cambria"/>
          <w:spacing w:val="-2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at </w:t>
      </w:r>
      <w:r w:rsidRPr="001F167B">
        <w:rPr>
          <w:rFonts w:asciiTheme="majorHAnsi" w:eastAsia="Cambria" w:hAnsiTheme="majorHAnsi" w:cs="Cambria"/>
          <w:spacing w:val="41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Austin, </w:t>
      </w:r>
      <w:r w:rsidRPr="001F167B">
        <w:rPr>
          <w:rFonts w:asciiTheme="majorHAnsi" w:eastAsia="Cambria" w:hAnsiTheme="majorHAnsi" w:cs="Cambria"/>
          <w:spacing w:val="41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Department </w:t>
      </w:r>
      <w:r w:rsidRPr="001F167B">
        <w:rPr>
          <w:rFonts w:asciiTheme="majorHAnsi" w:eastAsia="Cambria" w:hAnsiTheme="majorHAnsi" w:cs="Cambria"/>
          <w:spacing w:val="41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of </w:t>
      </w:r>
      <w:r w:rsidRPr="001F167B">
        <w:rPr>
          <w:rFonts w:asciiTheme="majorHAnsi" w:eastAsia="Cambria" w:hAnsiTheme="majorHAnsi" w:cs="Cambria"/>
          <w:spacing w:val="41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> Art</w:t>
      </w:r>
      <w:r w:rsidRPr="001F167B">
        <w:rPr>
          <w:rFonts w:asciiTheme="majorHAnsi" w:eastAsia="Cambria" w:hAnsiTheme="majorHAnsi" w:cs="Cambria"/>
          <w:spacing w:val="-2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     </w:t>
      </w:r>
      <w:r w:rsidRPr="001F167B">
        <w:rPr>
          <w:rFonts w:asciiTheme="majorHAnsi" w:eastAsia="Cambria" w:hAnsiTheme="majorHAnsi" w:cs="Cambria"/>
          <w:spacing w:val="7"/>
          <w:w w:val="2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46"/>
          <w:sz w:val="22"/>
          <w:szCs w:val="22"/>
        </w:rPr>
        <w:t> &amp;    </w:t>
      </w:r>
      <w:r w:rsidRPr="001F167B">
        <w:rPr>
          <w:rFonts w:asciiTheme="majorHAnsi" w:eastAsia="Cambria" w:hAnsiTheme="majorHAnsi" w:cs="Cambria"/>
          <w:w w:val="83"/>
          <w:sz w:val="22"/>
          <w:szCs w:val="22"/>
        </w:rPr>
        <w:t xml:space="preserve">Art    History;    Austin, </w:t>
      </w:r>
      <w:r w:rsidRPr="001F167B">
        <w:rPr>
          <w:rFonts w:asciiTheme="majorHAnsi" w:eastAsia="Cambria" w:hAnsiTheme="majorHAnsi" w:cs="Cambria"/>
          <w:spacing w:val="44"/>
          <w:w w:val="8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3"/>
          <w:sz w:val="22"/>
          <w:szCs w:val="22"/>
        </w:rPr>
        <w:t> TX</w:t>
      </w:r>
      <w:r w:rsidRPr="001F167B">
        <w:rPr>
          <w:rFonts w:asciiTheme="majorHAnsi" w:eastAsia="Cambria" w:hAnsiTheme="majorHAnsi" w:cs="Cambria"/>
          <w:spacing w:val="-4"/>
          <w:w w:val="8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572B63E4" w14:textId="77777777" w:rsidR="00080D4B" w:rsidRPr="001F167B" w:rsidRDefault="00ED415D">
      <w:pPr>
        <w:spacing w:line="280" w:lineRule="exact"/>
        <w:ind w:left="82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36A415B5" w14:textId="77777777" w:rsidR="00080D4B" w:rsidRPr="001F167B" w:rsidRDefault="00ED415D">
      <w:pPr>
        <w:spacing w:before="2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b/>
          <w:sz w:val="22"/>
          <w:szCs w:val="22"/>
        </w:rPr>
        <w:t>AWARDS</w:t>
      </w:r>
      <w:r w:rsidRPr="001F167B">
        <w:rPr>
          <w:rFonts w:asciiTheme="majorHAnsi" w:eastAsia="Cambria" w:hAnsiTheme="majorHAnsi" w:cs="Cambria"/>
          <w:b/>
          <w:spacing w:val="-1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b/>
          <w:w w:val="25"/>
          <w:sz w:val="22"/>
          <w:szCs w:val="22"/>
        </w:rPr>
        <w:t> </w:t>
      </w:r>
    </w:p>
    <w:p w14:paraId="4FE183E4" w14:textId="77777777" w:rsidR="00080D4B" w:rsidRPr="001F167B" w:rsidRDefault="00ED415D">
      <w:pPr>
        <w:spacing w:before="6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</w:t>
      </w:r>
      <w:r w:rsidRPr="001F167B">
        <w:rPr>
          <w:rFonts w:asciiTheme="majorHAnsi" w:eastAsia="Cambria" w:hAnsiTheme="majorHAnsi" w:cs="Cambria"/>
          <w:b/>
          <w:w w:val="25"/>
          <w:sz w:val="22"/>
          <w:szCs w:val="22"/>
        </w:rPr>
        <w:t> </w:t>
      </w:r>
    </w:p>
    <w:p w14:paraId="198D9214" w14:textId="77777777" w:rsidR="00080D4B" w:rsidRPr="001F167B" w:rsidRDefault="00ED415D">
      <w:pPr>
        <w:spacing w:line="260" w:lineRule="exact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</w:rPr>
        <w:t>2013</w:t>
      </w:r>
      <w:r w:rsidRPr="001F167B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         </w:t>
      </w:r>
      <w:r w:rsidRPr="001F167B">
        <w:rPr>
          <w:rFonts w:asciiTheme="majorHAnsi" w:eastAsia="Cambria" w:hAnsiTheme="majorHAnsi" w:cs="Cambria"/>
          <w:spacing w:val="3"/>
          <w:w w:val="2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New</w:t>
      </w:r>
      <w:r w:rsidRPr="001F167B">
        <w:rPr>
          <w:rFonts w:asciiTheme="majorHAnsi" w:eastAsia="Cambria" w:hAnsiTheme="majorHAnsi" w:cs="Cambria"/>
          <w:spacing w:val="6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4"/>
          <w:sz w:val="22"/>
          <w:szCs w:val="22"/>
          <w:u w:color="7E7E7E"/>
        </w:rPr>
        <w:t xml:space="preserve"> American    Paintings,  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West,</w:t>
      </w:r>
      <w:r w:rsidRPr="001F167B">
        <w:rPr>
          <w:rFonts w:asciiTheme="majorHAnsi" w:eastAsia="Cambria" w:hAnsiTheme="majorHAnsi" w:cs="Cambria"/>
          <w:spacing w:val="-20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Issue</w:t>
      </w:r>
      <w:r w:rsidRPr="001F167B">
        <w:rPr>
          <w:rFonts w:asciiTheme="majorHAnsi" w:eastAsia="Cambria" w:hAnsiTheme="majorHAnsi" w:cs="Cambria"/>
          <w:spacing w:val="-13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  <w:u w:color="7E7E7E"/>
        </w:rPr>
        <w:t> 108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,  </w:t>
      </w:r>
      <w:r w:rsidRPr="001F167B">
        <w:rPr>
          <w:rFonts w:asciiTheme="majorHAnsi" w:eastAsia="Cambria" w:hAnsiTheme="majorHAnsi" w:cs="Cambria"/>
          <w:spacing w:val="23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Juror,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Veronica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Roberts,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Curator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of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> </w:t>
      </w:r>
    </w:p>
    <w:p w14:paraId="6729D158" w14:textId="77777777" w:rsidR="00080D4B" w:rsidRPr="001F167B" w:rsidRDefault="00ED415D">
      <w:pPr>
        <w:spacing w:before="2"/>
        <w:ind w:left="82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83"/>
          <w:sz w:val="22"/>
          <w:szCs w:val="22"/>
        </w:rPr>
        <w:t xml:space="preserve">Modern    and    Contemporary    Art,    Blanton    Museum    of </w:t>
      </w:r>
      <w:r w:rsidRPr="001F167B">
        <w:rPr>
          <w:rFonts w:asciiTheme="majorHAnsi" w:eastAsia="Cambria" w:hAnsiTheme="majorHAnsi" w:cs="Cambria"/>
          <w:spacing w:val="44"/>
          <w:w w:val="8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3"/>
          <w:sz w:val="22"/>
          <w:szCs w:val="22"/>
        </w:rPr>
        <w:t> Art</w:t>
      </w:r>
      <w:r w:rsidRPr="001F167B">
        <w:rPr>
          <w:rFonts w:asciiTheme="majorHAnsi" w:eastAsia="Cambria" w:hAnsiTheme="majorHAnsi" w:cs="Cambria"/>
          <w:spacing w:val="-4"/>
          <w:w w:val="8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4A511321" w14:textId="77777777" w:rsidR="00080D4B" w:rsidRPr="001F167B" w:rsidRDefault="00ED415D">
      <w:pPr>
        <w:spacing w:line="260" w:lineRule="exact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</w:rPr>
        <w:t>2009</w:t>
      </w:r>
      <w:r w:rsidRPr="001F167B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          </w:t>
      </w:r>
      <w:r w:rsidRPr="001F167B">
        <w:rPr>
          <w:rFonts w:asciiTheme="majorHAnsi" w:eastAsia="Cambria" w:hAnsiTheme="majorHAnsi" w:cs="Cambria"/>
          <w:spacing w:val="3"/>
          <w:w w:val="2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New</w:t>
      </w:r>
      <w:r w:rsidRPr="001F167B">
        <w:rPr>
          <w:rFonts w:asciiTheme="majorHAnsi" w:eastAsia="Cambria" w:hAnsiTheme="majorHAnsi" w:cs="Cambria"/>
          <w:spacing w:val="6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4"/>
          <w:sz w:val="22"/>
          <w:szCs w:val="22"/>
          <w:u w:color="7E7E7E"/>
        </w:rPr>
        <w:t xml:space="preserve"> American    Paintings,  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Issue</w:t>
      </w:r>
      <w:r w:rsidRPr="001F167B">
        <w:rPr>
          <w:rFonts w:asciiTheme="majorHAnsi" w:eastAsia="Cambria" w:hAnsiTheme="majorHAnsi" w:cs="Cambria"/>
          <w:spacing w:val="43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84</w:t>
      </w:r>
      <w:r w:rsidRPr="001F167B">
        <w:rPr>
          <w:rFonts w:asciiTheme="majorHAnsi" w:eastAsia="Cambria" w:hAnsiTheme="majorHAnsi" w:cs="Cambria"/>
          <w:w w:val="38"/>
          <w:sz w:val="22"/>
          <w:szCs w:val="22"/>
        </w:rPr>
        <w:t>,    </w:t>
      </w:r>
      <w:r w:rsidRPr="001F167B">
        <w:rPr>
          <w:rFonts w:asciiTheme="majorHAnsi" w:eastAsia="Cambria" w:hAnsiTheme="majorHAnsi" w:cs="Cambria"/>
          <w:w w:val="84"/>
          <w:sz w:val="22"/>
          <w:szCs w:val="22"/>
        </w:rPr>
        <w:t xml:space="preserve">Juror,   </w:t>
      </w:r>
      <w:r w:rsidRPr="001F167B">
        <w:rPr>
          <w:rFonts w:asciiTheme="majorHAnsi" w:eastAsia="Cambria" w:hAnsiTheme="majorHAnsi" w:cs="Cambria"/>
          <w:w w:val="77"/>
          <w:sz w:val="22"/>
          <w:szCs w:val="22"/>
        </w:rPr>
        <w:t xml:space="preserve"> Terrie   </w:t>
      </w:r>
      <w:r w:rsidRPr="001F167B">
        <w:rPr>
          <w:rFonts w:asciiTheme="majorHAnsi" w:eastAsia="Cambria" w:hAnsiTheme="majorHAnsi" w:cs="Cambria"/>
          <w:spacing w:val="19"/>
          <w:w w:val="77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7"/>
          <w:sz w:val="22"/>
          <w:szCs w:val="22"/>
        </w:rPr>
        <w:t xml:space="preserve"> Sultan,  </w:t>
      </w:r>
      <w:r w:rsidRPr="001F167B">
        <w:rPr>
          <w:rFonts w:asciiTheme="majorHAnsi" w:eastAsia="Cambria" w:hAnsiTheme="majorHAnsi" w:cs="Cambria"/>
          <w:spacing w:val="27"/>
          <w:w w:val="77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7"/>
          <w:sz w:val="22"/>
          <w:szCs w:val="22"/>
        </w:rPr>
        <w:t xml:space="preserve"> Director </w:t>
      </w:r>
      <w:r w:rsidRPr="001F167B">
        <w:rPr>
          <w:rFonts w:asciiTheme="majorHAnsi" w:eastAsia="Cambria" w:hAnsiTheme="majorHAnsi" w:cs="Cambria"/>
          <w:spacing w:val="30"/>
          <w:w w:val="77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7"/>
          <w:sz w:val="22"/>
          <w:szCs w:val="22"/>
        </w:rPr>
        <w:t xml:space="preserve"> of </w:t>
      </w:r>
      <w:r w:rsidRPr="001F167B">
        <w:rPr>
          <w:rFonts w:asciiTheme="majorHAnsi" w:eastAsia="Cambria" w:hAnsiTheme="majorHAnsi" w:cs="Cambria"/>
          <w:spacing w:val="37"/>
          <w:w w:val="77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7"/>
          <w:sz w:val="22"/>
          <w:szCs w:val="22"/>
        </w:rPr>
        <w:t xml:space="preserve"> The </w:t>
      </w:r>
      <w:r w:rsidRPr="001F167B">
        <w:rPr>
          <w:rFonts w:asciiTheme="majorHAnsi" w:eastAsia="Cambria" w:hAnsiTheme="majorHAnsi" w:cs="Cambria"/>
          <w:spacing w:val="35"/>
          <w:w w:val="77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7"/>
          <w:sz w:val="22"/>
          <w:szCs w:val="22"/>
        </w:rPr>
        <w:t xml:space="preserve"> Parrish </w:t>
      </w:r>
      <w:r w:rsidRPr="001F167B">
        <w:rPr>
          <w:rFonts w:asciiTheme="majorHAnsi" w:eastAsia="Cambria" w:hAnsiTheme="majorHAnsi" w:cs="Cambria"/>
          <w:spacing w:val="31"/>
          <w:w w:val="77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7"/>
          <w:sz w:val="22"/>
          <w:szCs w:val="22"/>
        </w:rPr>
        <w:t xml:space="preserve"> Art </w:t>
      </w:r>
      <w:r w:rsidRPr="001F167B">
        <w:rPr>
          <w:rFonts w:asciiTheme="majorHAnsi" w:eastAsia="Cambria" w:hAnsiTheme="majorHAnsi" w:cs="Cambria"/>
          <w:spacing w:val="35"/>
          <w:w w:val="77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7"/>
          <w:sz w:val="22"/>
          <w:szCs w:val="22"/>
        </w:rPr>
        <w:t> </w:t>
      </w:r>
    </w:p>
    <w:p w14:paraId="2357C3FD" w14:textId="77777777" w:rsidR="00080D4B" w:rsidRPr="001F167B" w:rsidRDefault="00ED415D">
      <w:pPr>
        <w:spacing w:before="2"/>
        <w:ind w:left="82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</w:rPr>
        <w:t>Museum</w:t>
      </w:r>
      <w:r w:rsidRPr="001F167B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79068312" w14:textId="77777777" w:rsidR="00080D4B" w:rsidRPr="001F167B" w:rsidRDefault="00ED415D">
      <w:pPr>
        <w:spacing w:line="260" w:lineRule="exact"/>
        <w:ind w:left="82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78"/>
          <w:sz w:val="22"/>
          <w:szCs w:val="22"/>
          <w:u w:color="7E7E7E"/>
        </w:rPr>
        <w:t xml:space="preserve">Winner </w:t>
      </w:r>
      <w:r w:rsidRPr="001F167B">
        <w:rPr>
          <w:rFonts w:asciiTheme="majorHAnsi" w:eastAsia="Cambria" w:hAnsiTheme="majorHAnsi" w:cs="Cambria"/>
          <w:spacing w:val="23"/>
          <w:w w:val="78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  <w:u w:color="7E7E7E"/>
        </w:rPr>
        <w:t xml:space="preserve"> of </w:t>
      </w:r>
      <w:r w:rsidRPr="001F167B">
        <w:rPr>
          <w:rFonts w:asciiTheme="majorHAnsi" w:eastAsia="Cambria" w:hAnsiTheme="majorHAnsi" w:cs="Cambria"/>
          <w:spacing w:val="33"/>
          <w:w w:val="78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  <w:u w:color="7E7E7E"/>
        </w:rPr>
        <w:t xml:space="preserve"> Best </w:t>
      </w:r>
      <w:r w:rsidRPr="001F167B">
        <w:rPr>
          <w:rFonts w:asciiTheme="majorHAnsi" w:eastAsia="Cambria" w:hAnsiTheme="majorHAnsi" w:cs="Cambria"/>
          <w:spacing w:val="28"/>
          <w:w w:val="78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  <w:u w:color="7E7E7E"/>
        </w:rPr>
        <w:t xml:space="preserve"> in </w:t>
      </w:r>
      <w:r w:rsidRPr="001F167B">
        <w:rPr>
          <w:rFonts w:asciiTheme="majorHAnsi" w:eastAsia="Cambria" w:hAnsiTheme="majorHAnsi" w:cs="Cambria"/>
          <w:spacing w:val="33"/>
          <w:w w:val="78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  <w:u w:color="7E7E7E"/>
        </w:rPr>
        <w:t xml:space="preserve"> Show: </w:t>
      </w:r>
      <w:r w:rsidRPr="001F167B">
        <w:rPr>
          <w:rFonts w:asciiTheme="majorHAnsi" w:eastAsia="Cambria" w:hAnsiTheme="majorHAnsi" w:cs="Cambria"/>
          <w:spacing w:val="24"/>
          <w:w w:val="78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  <w:u w:color="7E7E7E"/>
        </w:rPr>
        <w:t> </w:t>
      </w:r>
      <w:r w:rsidRPr="001F167B">
        <w:rPr>
          <w:rFonts w:asciiTheme="majorHAnsi" w:eastAsia="Cambria" w:hAnsiTheme="majorHAnsi" w:cs="Cambria"/>
          <w:w w:val="78"/>
          <w:sz w:val="22"/>
          <w:szCs w:val="22"/>
          <w:u w:color="7E7E7E"/>
        </w:rPr>
        <w:t xml:space="preserve">Twisted   </w:t>
      </w:r>
      <w:r w:rsidRPr="001F167B">
        <w:rPr>
          <w:rFonts w:asciiTheme="majorHAnsi" w:eastAsia="Cambria" w:hAnsiTheme="majorHAnsi" w:cs="Cambria"/>
          <w:spacing w:val="33"/>
          <w:w w:val="78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Spurs</w:t>
      </w:r>
      <w:r w:rsidRPr="001F167B">
        <w:rPr>
          <w:rFonts w:asciiTheme="majorHAnsi" w:eastAsia="Cambria" w:hAnsiTheme="majorHAnsi" w:cs="Cambria"/>
          <w:spacing w:val="-2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2009</w:t>
      </w:r>
      <w:r w:rsidRPr="001F167B">
        <w:rPr>
          <w:rFonts w:asciiTheme="majorHAnsi" w:eastAsia="Cambria" w:hAnsiTheme="majorHAnsi" w:cs="Cambria"/>
          <w:w w:val="38"/>
          <w:sz w:val="22"/>
          <w:szCs w:val="22"/>
        </w:rPr>
        <w:t>,    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Juror:    Angel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Quesada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of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 xml:space="preserve"> the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</w:rPr>
        <w:t> Mexic</w:t>
      </w:r>
      <w:r w:rsidRPr="001F167B">
        <w:rPr>
          <w:rFonts w:asciiTheme="majorHAnsi" w:eastAsia="Cambria" w:hAnsiTheme="majorHAnsi" w:cs="Cambria"/>
          <w:w w:val="33"/>
          <w:sz w:val="22"/>
          <w:szCs w:val="22"/>
        </w:rPr>
        <w:t>-­‐</w:t>
      </w:r>
      <w:r w:rsidRPr="001F167B">
        <w:rPr>
          <w:rFonts w:asciiTheme="majorHAnsi" w:eastAsia="Cambria" w:hAnsiTheme="majorHAnsi" w:cs="Cambria"/>
          <w:w w:val="75"/>
          <w:sz w:val="22"/>
          <w:szCs w:val="22"/>
        </w:rPr>
        <w:t>Arte    </w:t>
      </w:r>
    </w:p>
    <w:p w14:paraId="09DF324B" w14:textId="77777777" w:rsidR="00080D4B" w:rsidRPr="001F167B" w:rsidRDefault="00ED415D">
      <w:pPr>
        <w:spacing w:before="2"/>
        <w:ind w:left="82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84"/>
          <w:sz w:val="22"/>
          <w:szCs w:val="22"/>
        </w:rPr>
        <w:t xml:space="preserve">Museum, </w:t>
      </w:r>
      <w:r w:rsidRPr="001F167B">
        <w:rPr>
          <w:rFonts w:asciiTheme="majorHAnsi" w:eastAsia="Cambria" w:hAnsiTheme="majorHAnsi" w:cs="Cambria"/>
          <w:spacing w:val="44"/>
          <w:w w:val="84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</w:rPr>
        <w:t> K</w:t>
      </w:r>
      <w:r w:rsidRPr="001F167B">
        <w:rPr>
          <w:rFonts w:asciiTheme="majorHAnsi" w:eastAsia="Cambria" w:hAnsiTheme="majorHAnsi" w:cs="Cambria"/>
          <w:spacing w:val="4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4"/>
          <w:sz w:val="22"/>
          <w:szCs w:val="22"/>
        </w:rPr>
        <w:t xml:space="preserve"> Space    Contemporary; </w:t>
      </w:r>
      <w:r w:rsidRPr="001F167B">
        <w:rPr>
          <w:rFonts w:asciiTheme="majorHAnsi" w:eastAsia="Cambria" w:hAnsiTheme="majorHAnsi" w:cs="Cambria"/>
          <w:spacing w:val="44"/>
          <w:w w:val="84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4"/>
          <w:sz w:val="22"/>
          <w:szCs w:val="22"/>
        </w:rPr>
        <w:t> Corpus    Christi,    TX</w:t>
      </w:r>
      <w:r w:rsidRPr="001F167B">
        <w:rPr>
          <w:rFonts w:asciiTheme="majorHAnsi" w:eastAsia="Cambria" w:hAnsiTheme="majorHAnsi" w:cs="Cambria"/>
          <w:spacing w:val="-5"/>
          <w:w w:val="84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52991853" w14:textId="77777777" w:rsidR="00080D4B" w:rsidRPr="001F167B" w:rsidRDefault="00ED415D">
      <w:pPr>
        <w:spacing w:before="7" w:line="260" w:lineRule="exact"/>
        <w:ind w:left="825" w:right="261" w:hanging="720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</w:rPr>
        <w:t>2005</w:t>
      </w:r>
      <w:r w:rsidRPr="001F167B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          </w:t>
      </w:r>
      <w:r w:rsidRPr="001F167B">
        <w:rPr>
          <w:rFonts w:asciiTheme="majorHAnsi" w:eastAsia="Cambria" w:hAnsiTheme="majorHAnsi" w:cs="Cambria"/>
          <w:spacing w:val="3"/>
          <w:w w:val="2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Emily</w:t>
      </w:r>
      <w:r w:rsidRPr="001F167B">
        <w:rPr>
          <w:rFonts w:asciiTheme="majorHAnsi" w:eastAsia="Cambria" w:hAnsiTheme="majorHAnsi" w:cs="Cambria"/>
          <w:spacing w:val="-14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4"/>
          <w:sz w:val="22"/>
          <w:szCs w:val="22"/>
          <w:u w:color="7E7E7E"/>
        </w:rPr>
        <w:t xml:space="preserve"> Maverick    Miller  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and</w:t>
      </w:r>
      <w:r w:rsidRPr="001F167B">
        <w:rPr>
          <w:rFonts w:asciiTheme="majorHAnsi" w:eastAsia="Cambria" w:hAnsiTheme="majorHAnsi" w:cs="Cambria"/>
          <w:spacing w:val="10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4"/>
          <w:sz w:val="22"/>
          <w:szCs w:val="22"/>
          <w:u w:color="7E7E7E"/>
        </w:rPr>
        <w:t xml:space="preserve"> Emily    Miller  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Wells</w:t>
      </w:r>
      <w:r w:rsidRPr="001F167B">
        <w:rPr>
          <w:rFonts w:asciiTheme="majorHAnsi" w:eastAsia="Cambria" w:hAnsiTheme="majorHAnsi" w:cs="Cambria"/>
          <w:spacing w:val="-20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4"/>
          <w:sz w:val="22"/>
          <w:szCs w:val="22"/>
          <w:u w:color="7E7E7E"/>
        </w:rPr>
        <w:t xml:space="preserve"> Endowed    Presidential    Scholarship  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in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Art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,    University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of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Texas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at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Austin;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Austin,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> TX</w:t>
      </w:r>
      <w:r w:rsidRPr="001F167B">
        <w:rPr>
          <w:rFonts w:asciiTheme="majorHAnsi" w:eastAsia="Cambria" w:hAnsiTheme="majorHAnsi" w:cs="Cambria"/>
          <w:spacing w:val="-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56470104" w14:textId="77777777" w:rsidR="00080D4B" w:rsidRPr="001F167B" w:rsidRDefault="00ED415D">
      <w:pPr>
        <w:spacing w:before="5" w:line="260" w:lineRule="exact"/>
        <w:ind w:left="825" w:right="261" w:hanging="720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</w:rPr>
        <w:t>2004</w:t>
      </w:r>
      <w:r w:rsidRPr="001F167B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          </w:t>
      </w:r>
      <w:r w:rsidRPr="001F167B">
        <w:rPr>
          <w:rFonts w:asciiTheme="majorHAnsi" w:eastAsia="Cambria" w:hAnsiTheme="majorHAnsi" w:cs="Cambria"/>
          <w:spacing w:val="3"/>
          <w:w w:val="2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Emily</w:t>
      </w:r>
      <w:r w:rsidRPr="001F167B">
        <w:rPr>
          <w:rFonts w:asciiTheme="majorHAnsi" w:eastAsia="Cambria" w:hAnsiTheme="majorHAnsi" w:cs="Cambria"/>
          <w:spacing w:val="-14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4"/>
          <w:sz w:val="22"/>
          <w:szCs w:val="22"/>
          <w:u w:color="7E7E7E"/>
        </w:rPr>
        <w:t xml:space="preserve"> Maverick    Miller  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and</w:t>
      </w:r>
      <w:r w:rsidRPr="001F167B">
        <w:rPr>
          <w:rFonts w:asciiTheme="majorHAnsi" w:eastAsia="Cambria" w:hAnsiTheme="majorHAnsi" w:cs="Cambria"/>
          <w:spacing w:val="10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4"/>
          <w:sz w:val="22"/>
          <w:szCs w:val="22"/>
          <w:u w:color="7E7E7E"/>
        </w:rPr>
        <w:t xml:space="preserve"> Emily   </w:t>
      </w:r>
      <w:r w:rsidRPr="001F167B">
        <w:rPr>
          <w:rFonts w:asciiTheme="majorHAnsi" w:eastAsia="Cambria" w:hAnsiTheme="majorHAnsi" w:cs="Cambria"/>
          <w:w w:val="84"/>
          <w:sz w:val="22"/>
          <w:szCs w:val="22"/>
          <w:u w:color="7E7E7E"/>
        </w:rPr>
        <w:t xml:space="preserve"> Miller  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Wells</w:t>
      </w:r>
      <w:r w:rsidRPr="001F167B">
        <w:rPr>
          <w:rFonts w:asciiTheme="majorHAnsi" w:eastAsia="Cambria" w:hAnsiTheme="majorHAnsi" w:cs="Cambria"/>
          <w:spacing w:val="-20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4"/>
          <w:sz w:val="22"/>
          <w:szCs w:val="22"/>
          <w:u w:color="7E7E7E"/>
        </w:rPr>
        <w:t xml:space="preserve"> Endowed    Presidential    Scholarship  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in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Art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,    University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of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Texas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at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Austin;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 xml:space="preserve"> Austin, </w:t>
      </w:r>
      <w:r w:rsidRPr="001F167B">
        <w:rPr>
          <w:rFonts w:asciiTheme="majorHAnsi" w:eastAsia="Cambria" w:hAnsiTheme="majorHAnsi" w:cs="Cambria"/>
          <w:spacing w:val="4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9"/>
          <w:sz w:val="22"/>
          <w:szCs w:val="22"/>
        </w:rPr>
        <w:t> TX</w:t>
      </w:r>
      <w:r w:rsidRPr="001F167B">
        <w:rPr>
          <w:rFonts w:asciiTheme="majorHAnsi" w:eastAsia="Cambria" w:hAnsiTheme="majorHAnsi" w:cs="Cambria"/>
          <w:spacing w:val="-2"/>
          <w:w w:val="7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7CFEE0A0" w14:textId="77777777" w:rsidR="00080D4B" w:rsidRPr="001F167B" w:rsidRDefault="00ED415D">
      <w:pPr>
        <w:spacing w:before="4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</w:t>
      </w:r>
      <w:r w:rsidRPr="001F167B">
        <w:rPr>
          <w:rFonts w:asciiTheme="majorHAnsi" w:eastAsia="Cambria" w:hAnsiTheme="majorHAnsi" w:cs="Cambria"/>
          <w:b/>
          <w:w w:val="25"/>
          <w:sz w:val="22"/>
          <w:szCs w:val="22"/>
        </w:rPr>
        <w:t> </w:t>
      </w:r>
    </w:p>
    <w:p w14:paraId="58FC42B9" w14:textId="77777777" w:rsidR="00080D4B" w:rsidRPr="001F167B" w:rsidRDefault="00ED415D">
      <w:pPr>
        <w:spacing w:before="2"/>
        <w:ind w:left="105"/>
        <w:rPr>
          <w:rFonts w:asciiTheme="majorHAnsi" w:eastAsia="Cambria" w:hAnsiTheme="majorHAnsi" w:cs="Cambria"/>
          <w:sz w:val="22"/>
          <w:szCs w:val="22"/>
        </w:rPr>
        <w:sectPr w:rsidR="00080D4B" w:rsidRPr="001F167B">
          <w:pgSz w:w="12240" w:h="15840"/>
          <w:pgMar w:top="1080" w:right="1100" w:bottom="280" w:left="1520" w:header="364" w:footer="276" w:gutter="0"/>
          <w:cols w:space="720"/>
        </w:sectPr>
      </w:pPr>
      <w:r w:rsidRPr="001F167B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</w:t>
      </w:r>
      <w:r w:rsidRPr="001F167B">
        <w:rPr>
          <w:rFonts w:asciiTheme="majorHAnsi" w:eastAsia="Cambria" w:hAnsiTheme="majorHAnsi" w:cs="Cambria"/>
          <w:b/>
          <w:w w:val="25"/>
          <w:sz w:val="22"/>
          <w:szCs w:val="22"/>
        </w:rPr>
        <w:t> </w:t>
      </w:r>
    </w:p>
    <w:p w14:paraId="6098A2EC" w14:textId="77777777" w:rsidR="00080D4B" w:rsidRPr="001F167B" w:rsidRDefault="00080D4B">
      <w:pPr>
        <w:spacing w:before="1" w:line="140" w:lineRule="exact"/>
        <w:rPr>
          <w:rFonts w:asciiTheme="majorHAnsi" w:hAnsiTheme="majorHAnsi"/>
          <w:sz w:val="22"/>
          <w:szCs w:val="22"/>
        </w:rPr>
      </w:pPr>
    </w:p>
    <w:p w14:paraId="5AAF3144" w14:textId="77777777" w:rsidR="00080D4B" w:rsidRPr="001F167B" w:rsidRDefault="00ED415D">
      <w:pPr>
        <w:spacing w:before="26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</w:t>
      </w:r>
      <w:r w:rsidRPr="001F167B">
        <w:rPr>
          <w:rFonts w:asciiTheme="majorHAnsi" w:eastAsia="Cambria" w:hAnsiTheme="majorHAnsi" w:cs="Cambria"/>
          <w:b/>
          <w:w w:val="25"/>
          <w:sz w:val="22"/>
          <w:szCs w:val="22"/>
        </w:rPr>
        <w:t> </w:t>
      </w:r>
    </w:p>
    <w:p w14:paraId="0E01EF5F" w14:textId="77777777" w:rsidR="00080D4B" w:rsidRPr="001F167B" w:rsidRDefault="00ED415D">
      <w:pPr>
        <w:spacing w:before="6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</w:t>
      </w:r>
      <w:r w:rsidRPr="001F167B">
        <w:rPr>
          <w:rFonts w:asciiTheme="majorHAnsi" w:eastAsia="Cambria" w:hAnsiTheme="majorHAnsi" w:cs="Cambria"/>
          <w:b/>
          <w:w w:val="25"/>
          <w:sz w:val="22"/>
          <w:szCs w:val="22"/>
        </w:rPr>
        <w:t> </w:t>
      </w:r>
    </w:p>
    <w:p w14:paraId="7B48D80A" w14:textId="77777777" w:rsidR="00080D4B" w:rsidRPr="001F167B" w:rsidRDefault="00ED415D">
      <w:pPr>
        <w:spacing w:line="260" w:lineRule="exact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b/>
          <w:sz w:val="22"/>
          <w:szCs w:val="22"/>
        </w:rPr>
        <w:t>SELECTED</w:t>
      </w:r>
      <w:r w:rsidRPr="001F167B">
        <w:rPr>
          <w:rFonts w:asciiTheme="majorHAnsi" w:eastAsia="Cambria" w:hAnsiTheme="majorHAnsi" w:cs="Cambria"/>
          <w:b/>
          <w:spacing w:val="2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b/>
          <w:w w:val="94"/>
          <w:sz w:val="22"/>
          <w:szCs w:val="22"/>
        </w:rPr>
        <w:t> BIBLOGRAPHY</w:t>
      </w:r>
      <w:r w:rsidRPr="001F167B">
        <w:rPr>
          <w:rFonts w:asciiTheme="majorHAnsi" w:eastAsia="Cambria" w:hAnsiTheme="majorHAnsi" w:cs="Cambria"/>
          <w:b/>
          <w:spacing w:val="-10"/>
          <w:w w:val="94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b/>
          <w:w w:val="25"/>
          <w:sz w:val="22"/>
          <w:szCs w:val="22"/>
        </w:rPr>
        <w:t> </w:t>
      </w:r>
    </w:p>
    <w:p w14:paraId="3494F13E" w14:textId="77777777" w:rsidR="00080D4B" w:rsidRPr="001F167B" w:rsidRDefault="00ED415D">
      <w:pPr>
        <w:spacing w:line="260" w:lineRule="exact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</w:t>
      </w:r>
      <w:r w:rsidRPr="001F167B">
        <w:rPr>
          <w:rFonts w:asciiTheme="majorHAnsi" w:eastAsia="Cambria" w:hAnsiTheme="majorHAnsi" w:cs="Cambria"/>
          <w:b/>
          <w:w w:val="25"/>
          <w:sz w:val="22"/>
          <w:szCs w:val="22"/>
        </w:rPr>
        <w:t> </w:t>
      </w:r>
    </w:p>
    <w:p w14:paraId="50F7A9DE" w14:textId="77777777" w:rsidR="00080D4B" w:rsidRPr="001F167B" w:rsidRDefault="00ED415D">
      <w:pPr>
        <w:spacing w:before="7" w:line="260" w:lineRule="exact"/>
        <w:ind w:left="825" w:right="340" w:hanging="720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</w:rPr>
        <w:t>2011</w:t>
      </w:r>
      <w:r w:rsidRPr="001F167B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          </w:t>
      </w:r>
      <w:r w:rsidRPr="001F167B">
        <w:rPr>
          <w:rFonts w:asciiTheme="majorHAnsi" w:eastAsia="Cambria" w:hAnsiTheme="majorHAnsi" w:cs="Cambria"/>
          <w:spacing w:val="3"/>
          <w:w w:val="2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3"/>
          <w:sz w:val="22"/>
          <w:szCs w:val="22"/>
          <w:u w:color="7E7E7E"/>
        </w:rPr>
        <w:t xml:space="preserve">Scott </w:t>
      </w:r>
      <w:r w:rsidRPr="001F167B">
        <w:rPr>
          <w:rFonts w:asciiTheme="majorHAnsi" w:eastAsia="Cambria" w:hAnsiTheme="majorHAnsi" w:cs="Cambria"/>
          <w:spacing w:val="44"/>
          <w:w w:val="83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3"/>
          <w:sz w:val="22"/>
          <w:szCs w:val="22"/>
          <w:u w:color="7E7E7E"/>
        </w:rPr>
        <w:t xml:space="preserve"> Andrews, </w:t>
      </w:r>
      <w:r w:rsidRPr="001F167B">
        <w:rPr>
          <w:rFonts w:asciiTheme="majorHAnsi" w:eastAsia="Cambria" w:hAnsiTheme="majorHAnsi" w:cs="Cambria"/>
          <w:spacing w:val="44"/>
          <w:w w:val="83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3"/>
          <w:sz w:val="22"/>
          <w:szCs w:val="22"/>
          <w:u w:color="7E7E7E"/>
        </w:rPr>
        <w:t> </w:t>
      </w:r>
      <w:r w:rsidRPr="001F167B">
        <w:rPr>
          <w:rFonts w:asciiTheme="majorHAnsi" w:eastAsia="Cambria" w:hAnsiTheme="majorHAnsi" w:cs="Cambria"/>
          <w:w w:val="83"/>
          <w:sz w:val="22"/>
          <w:szCs w:val="22"/>
          <w:u w:color="7E7E7E"/>
        </w:rPr>
        <w:t xml:space="preserve">Intimate,  </w:t>
      </w:r>
      <w:r w:rsidRPr="001F167B">
        <w:rPr>
          <w:rFonts w:asciiTheme="majorHAnsi" w:eastAsia="Cambria" w:hAnsiTheme="majorHAnsi" w:cs="Cambria"/>
          <w:spacing w:val="21"/>
          <w:w w:val="83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3"/>
          <w:sz w:val="22"/>
          <w:szCs w:val="22"/>
          <w:u w:color="7E7E7E"/>
        </w:rPr>
        <w:t xml:space="preserve"> visually  </w:t>
      </w:r>
      <w:r w:rsidRPr="001F167B">
        <w:rPr>
          <w:rFonts w:asciiTheme="majorHAnsi" w:eastAsia="Cambria" w:hAnsiTheme="majorHAnsi" w:cs="Cambria"/>
          <w:spacing w:val="19"/>
          <w:w w:val="83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3"/>
          <w:sz w:val="22"/>
          <w:szCs w:val="22"/>
          <w:u w:color="7E7E7E"/>
        </w:rPr>
        <w:t xml:space="preserve"> expanding  </w:t>
      </w:r>
      <w:r w:rsidRPr="001F167B">
        <w:rPr>
          <w:rFonts w:asciiTheme="majorHAnsi" w:eastAsia="Cambria" w:hAnsiTheme="majorHAnsi" w:cs="Cambria"/>
          <w:spacing w:val="25"/>
          <w:w w:val="83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3"/>
          <w:sz w:val="22"/>
          <w:szCs w:val="22"/>
          <w:u w:color="7E7E7E"/>
        </w:rPr>
        <w:t xml:space="preserve"> 'Works  </w:t>
      </w:r>
      <w:r w:rsidRPr="001F167B">
        <w:rPr>
          <w:rFonts w:asciiTheme="majorHAnsi" w:eastAsia="Cambria" w:hAnsiTheme="majorHAnsi" w:cs="Cambria"/>
          <w:spacing w:val="1"/>
          <w:w w:val="83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3"/>
          <w:sz w:val="22"/>
          <w:szCs w:val="22"/>
          <w:u w:color="7E7E7E"/>
        </w:rPr>
        <w:t xml:space="preserve"> on </w:t>
      </w:r>
      <w:r w:rsidRPr="001F167B">
        <w:rPr>
          <w:rFonts w:asciiTheme="majorHAnsi" w:eastAsia="Cambria" w:hAnsiTheme="majorHAnsi" w:cs="Cambria"/>
          <w:spacing w:val="44"/>
          <w:w w:val="83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3"/>
          <w:sz w:val="22"/>
          <w:szCs w:val="22"/>
          <w:u w:color="7E7E7E"/>
        </w:rPr>
        <w:t xml:space="preserve"> Paper' </w:t>
      </w:r>
      <w:r w:rsidRPr="001F167B">
        <w:rPr>
          <w:rFonts w:asciiTheme="majorHAnsi" w:eastAsia="Cambria" w:hAnsiTheme="majorHAnsi" w:cs="Cambria"/>
          <w:spacing w:val="44"/>
          <w:w w:val="83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3"/>
          <w:sz w:val="22"/>
          <w:szCs w:val="22"/>
          <w:u w:color="7E7E7E"/>
        </w:rPr>
        <w:t xml:space="preserve"> showcased </w:t>
      </w:r>
      <w:r w:rsidRPr="001F167B">
        <w:rPr>
          <w:rFonts w:asciiTheme="majorHAnsi" w:eastAsia="Cambria" w:hAnsiTheme="majorHAnsi" w:cs="Cambria"/>
          <w:spacing w:val="44"/>
          <w:w w:val="83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3"/>
          <w:sz w:val="22"/>
          <w:szCs w:val="22"/>
          <w:u w:color="7E7E7E"/>
        </w:rPr>
        <w:t xml:space="preserve"> at </w:t>
      </w:r>
      <w:r w:rsidRPr="001F167B">
        <w:rPr>
          <w:rFonts w:asciiTheme="majorHAnsi" w:eastAsia="Cambria" w:hAnsiTheme="majorHAnsi" w:cs="Cambria"/>
          <w:spacing w:val="44"/>
          <w:w w:val="83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3"/>
          <w:sz w:val="22"/>
          <w:szCs w:val="22"/>
          <w:u w:color="7E7E7E"/>
        </w:rPr>
        <w:t> Shelton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Gallery</w:t>
      </w:r>
      <w:r w:rsidRPr="001F167B">
        <w:rPr>
          <w:rFonts w:asciiTheme="majorHAnsi" w:eastAsia="Cambria" w:hAnsiTheme="majorHAnsi" w:cs="Cambria"/>
          <w:w w:val="38"/>
          <w:sz w:val="22"/>
          <w:szCs w:val="22"/>
        </w:rPr>
        <w:t>,    </w:t>
      </w:r>
      <w:r w:rsidRPr="001F167B">
        <w:rPr>
          <w:rFonts w:asciiTheme="majorHAnsi" w:eastAsia="Cambria" w:hAnsiTheme="majorHAnsi" w:cs="Cambria"/>
          <w:w w:val="86"/>
          <w:sz w:val="22"/>
          <w:szCs w:val="22"/>
        </w:rPr>
        <w:t xml:space="preserve">San    Antonio </w:t>
      </w:r>
      <w:r w:rsidRPr="001F167B">
        <w:rPr>
          <w:rFonts w:asciiTheme="majorHAnsi" w:eastAsia="Cambria" w:hAnsiTheme="majorHAnsi" w:cs="Cambria"/>
          <w:spacing w:val="45"/>
          <w:w w:val="86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6"/>
          <w:sz w:val="22"/>
          <w:szCs w:val="22"/>
        </w:rPr>
        <w:t xml:space="preserve"> Current. </w:t>
      </w:r>
      <w:r w:rsidRPr="001F167B">
        <w:rPr>
          <w:rFonts w:asciiTheme="majorHAnsi" w:eastAsia="Cambria" w:hAnsiTheme="majorHAnsi" w:cs="Cambria"/>
          <w:spacing w:val="45"/>
          <w:w w:val="86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6"/>
          <w:sz w:val="22"/>
          <w:szCs w:val="22"/>
        </w:rPr>
        <w:t> February</w:t>
      </w:r>
      <w:r w:rsidRPr="001F167B">
        <w:rPr>
          <w:rFonts w:asciiTheme="majorHAnsi" w:eastAsia="Cambria" w:hAnsiTheme="majorHAnsi" w:cs="Cambria"/>
          <w:spacing w:val="-6"/>
          <w:w w:val="86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483C9B64" w14:textId="77777777" w:rsidR="00080D4B" w:rsidRPr="001F167B" w:rsidRDefault="00ED415D">
      <w:pPr>
        <w:spacing w:line="280" w:lineRule="exact"/>
        <w:ind w:left="82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78"/>
          <w:sz w:val="22"/>
          <w:szCs w:val="22"/>
          <w:u w:color="7E7E7E"/>
        </w:rPr>
        <w:t xml:space="preserve">Sarah  </w:t>
      </w:r>
      <w:r w:rsidRPr="001F167B">
        <w:rPr>
          <w:rFonts w:asciiTheme="majorHAnsi" w:eastAsia="Cambria" w:hAnsiTheme="majorHAnsi" w:cs="Cambria"/>
          <w:spacing w:val="15"/>
          <w:w w:val="78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  <w:u w:color="7E7E7E"/>
        </w:rPr>
        <w:t xml:space="preserve"> Fisch,  </w:t>
      </w:r>
      <w:r w:rsidRPr="001F167B">
        <w:rPr>
          <w:rFonts w:asciiTheme="majorHAnsi" w:eastAsia="Cambria" w:hAnsiTheme="majorHAnsi" w:cs="Cambria"/>
          <w:spacing w:val="16"/>
          <w:w w:val="78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  <w:u w:color="7E7E7E"/>
        </w:rPr>
        <w:t xml:space="preserve"> Works  </w:t>
      </w:r>
      <w:r w:rsidRPr="001F167B">
        <w:rPr>
          <w:rFonts w:asciiTheme="majorHAnsi" w:eastAsia="Cambria" w:hAnsiTheme="majorHAnsi" w:cs="Cambria"/>
          <w:spacing w:val="18"/>
          <w:w w:val="78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  <w:u w:color="7E7E7E"/>
        </w:rPr>
        <w:t xml:space="preserve"> on  </w:t>
      </w:r>
      <w:r w:rsidRPr="001F167B">
        <w:rPr>
          <w:rFonts w:asciiTheme="majorHAnsi" w:eastAsia="Cambria" w:hAnsiTheme="majorHAnsi" w:cs="Cambria"/>
          <w:spacing w:val="9"/>
          <w:w w:val="78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  <w:u w:color="7E7E7E"/>
        </w:rPr>
        <w:t xml:space="preserve"> Paper  </w:t>
      </w:r>
      <w:r w:rsidRPr="001F167B">
        <w:rPr>
          <w:rFonts w:asciiTheme="majorHAnsi" w:eastAsia="Cambria" w:hAnsiTheme="majorHAnsi" w:cs="Cambria"/>
          <w:spacing w:val="16"/>
          <w:w w:val="78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  <w:u w:color="7E7E7E"/>
        </w:rPr>
        <w:t xml:space="preserve"> at  </w:t>
      </w:r>
      <w:r w:rsidRPr="001F167B">
        <w:rPr>
          <w:rFonts w:asciiTheme="majorHAnsi" w:eastAsia="Cambria" w:hAnsiTheme="majorHAnsi" w:cs="Cambria"/>
          <w:spacing w:val="8"/>
          <w:w w:val="78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  <w:u w:color="7E7E7E"/>
        </w:rPr>
        <w:t xml:space="preserve"> David  </w:t>
      </w:r>
      <w:r w:rsidRPr="001F167B">
        <w:rPr>
          <w:rFonts w:asciiTheme="majorHAnsi" w:eastAsia="Cambria" w:hAnsiTheme="majorHAnsi" w:cs="Cambria"/>
          <w:spacing w:val="16"/>
          <w:w w:val="78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  <w:u w:color="7E7E7E"/>
        </w:rPr>
        <w:t> Shelton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,  </w:t>
      </w:r>
      <w:r w:rsidRPr="001F167B">
        <w:rPr>
          <w:rFonts w:asciiTheme="majorHAnsi" w:eastAsia="Cambria" w:hAnsiTheme="majorHAnsi" w:cs="Cambria"/>
          <w:spacing w:val="12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Plaza </w:t>
      </w:r>
      <w:r w:rsidRPr="001F167B">
        <w:rPr>
          <w:rFonts w:asciiTheme="majorHAnsi" w:eastAsia="Cambria" w:hAnsiTheme="majorHAnsi" w:cs="Cambria"/>
          <w:spacing w:val="26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de </w:t>
      </w:r>
      <w:r w:rsidRPr="001F167B">
        <w:rPr>
          <w:rFonts w:asciiTheme="majorHAnsi" w:eastAsia="Cambria" w:hAnsiTheme="majorHAnsi" w:cs="Cambria"/>
          <w:spacing w:val="32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 xml:space="preserve"> Armas </w:t>
      </w:r>
      <w:r w:rsidRPr="001F167B">
        <w:rPr>
          <w:rFonts w:asciiTheme="majorHAnsi" w:eastAsia="Cambria" w:hAnsiTheme="majorHAnsi" w:cs="Cambria"/>
          <w:spacing w:val="24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> TX,</w:t>
      </w:r>
      <w:r w:rsidRPr="001F167B">
        <w:rPr>
          <w:rFonts w:asciiTheme="majorHAnsi" w:eastAsia="Cambria" w:hAnsiTheme="majorHAnsi" w:cs="Cambria"/>
          <w:spacing w:val="-9"/>
          <w:w w:val="7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8"/>
          <w:sz w:val="22"/>
          <w:szCs w:val="22"/>
        </w:rPr>
        <w:t> </w:t>
      </w:r>
      <w:r w:rsidRPr="001F167B">
        <w:rPr>
          <w:rFonts w:asciiTheme="majorHAnsi" w:eastAsia="Cambria" w:hAnsiTheme="majorHAnsi" w:cs="Cambria"/>
          <w:w w:val="88"/>
          <w:sz w:val="22"/>
          <w:szCs w:val="22"/>
        </w:rPr>
        <w:t>February    17</w:t>
      </w:r>
      <w:r w:rsidRPr="001F167B">
        <w:rPr>
          <w:rFonts w:asciiTheme="majorHAnsi" w:eastAsia="Cambria" w:hAnsiTheme="majorHAnsi" w:cs="Cambria"/>
          <w:spacing w:val="-7"/>
          <w:w w:val="88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58221AD3" w14:textId="77777777" w:rsidR="00080D4B" w:rsidRPr="001F167B" w:rsidRDefault="00ED415D">
      <w:pPr>
        <w:spacing w:before="2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</w:rPr>
        <w:t>2010</w:t>
      </w:r>
      <w:r w:rsidRPr="001F167B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         </w:t>
      </w:r>
      <w:r w:rsidRPr="001F167B">
        <w:rPr>
          <w:rFonts w:asciiTheme="majorHAnsi" w:eastAsia="Cambria" w:hAnsiTheme="majorHAnsi" w:cs="Cambria"/>
          <w:spacing w:val="3"/>
          <w:w w:val="2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2"/>
          <w:sz w:val="22"/>
          <w:szCs w:val="22"/>
          <w:u w:color="7E7E7E"/>
        </w:rPr>
        <w:t xml:space="preserve">Steve </w:t>
      </w:r>
      <w:r w:rsidRPr="001F167B">
        <w:rPr>
          <w:rFonts w:asciiTheme="majorHAnsi" w:eastAsia="Cambria" w:hAnsiTheme="majorHAnsi" w:cs="Cambria"/>
          <w:spacing w:val="43"/>
          <w:w w:val="82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2"/>
          <w:sz w:val="22"/>
          <w:szCs w:val="22"/>
          <w:u w:color="7E7E7E"/>
        </w:rPr>
        <w:t> Bennett,    </w:t>
      </w:r>
      <w:r w:rsidRPr="001F167B">
        <w:rPr>
          <w:rFonts w:asciiTheme="majorHAnsi" w:eastAsia="Cambria" w:hAnsiTheme="majorHAnsi" w:cs="Cambria"/>
          <w:w w:val="82"/>
          <w:sz w:val="22"/>
          <w:szCs w:val="22"/>
          <w:u w:color="7E7E7E"/>
        </w:rPr>
        <w:t xml:space="preserve">Hitting  </w:t>
      </w:r>
      <w:r w:rsidRPr="001F167B">
        <w:rPr>
          <w:rFonts w:asciiTheme="majorHAnsi" w:eastAsia="Cambria" w:hAnsiTheme="majorHAnsi" w:cs="Cambria"/>
          <w:spacing w:val="26"/>
          <w:w w:val="82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the</w:t>
      </w:r>
      <w:r w:rsidRPr="001F167B">
        <w:rPr>
          <w:rFonts w:asciiTheme="majorHAnsi" w:eastAsia="Cambria" w:hAnsiTheme="majorHAnsi" w:cs="Cambria"/>
          <w:spacing w:val="26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road,</w:t>
      </w:r>
      <w:r w:rsidRPr="001F167B">
        <w:rPr>
          <w:rFonts w:asciiTheme="majorHAnsi" w:eastAsia="Cambria" w:hAnsiTheme="majorHAnsi" w:cs="Cambria"/>
          <w:spacing w:val="-4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2"/>
          <w:sz w:val="22"/>
          <w:szCs w:val="22"/>
          <w:u w:color="7E7E7E"/>
        </w:rPr>
        <w:t> figuratively</w:t>
      </w:r>
      <w:r w:rsidRPr="001F167B">
        <w:rPr>
          <w:rFonts w:asciiTheme="majorHAnsi" w:eastAsia="Cambria" w:hAnsiTheme="majorHAnsi" w:cs="Cambria"/>
          <w:w w:val="82"/>
          <w:sz w:val="22"/>
          <w:szCs w:val="22"/>
        </w:rPr>
        <w:t xml:space="preserve">,  </w:t>
      </w:r>
      <w:r w:rsidRPr="001F167B">
        <w:rPr>
          <w:rFonts w:asciiTheme="majorHAnsi" w:eastAsia="Cambria" w:hAnsiTheme="majorHAnsi" w:cs="Cambria"/>
          <w:spacing w:val="36"/>
          <w:w w:val="82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2"/>
          <w:sz w:val="22"/>
          <w:szCs w:val="22"/>
        </w:rPr>
        <w:t> San    Antonio    Express</w:t>
      </w:r>
      <w:r w:rsidRPr="001F167B">
        <w:rPr>
          <w:rFonts w:asciiTheme="majorHAnsi" w:eastAsia="Cambria" w:hAnsiTheme="majorHAnsi" w:cs="Cambria"/>
          <w:w w:val="33"/>
          <w:sz w:val="22"/>
          <w:szCs w:val="22"/>
        </w:rPr>
        <w:t>-­‐</w:t>
      </w:r>
      <w:r w:rsidRPr="001F167B">
        <w:rPr>
          <w:rFonts w:asciiTheme="majorHAnsi" w:eastAsia="Cambria" w:hAnsiTheme="majorHAnsi" w:cs="Cambria"/>
          <w:w w:val="83"/>
          <w:sz w:val="22"/>
          <w:szCs w:val="22"/>
        </w:rPr>
        <w:t xml:space="preserve">News,    March </w:t>
      </w:r>
      <w:r w:rsidRPr="001F167B">
        <w:rPr>
          <w:rFonts w:asciiTheme="majorHAnsi" w:eastAsia="Cambria" w:hAnsiTheme="majorHAnsi" w:cs="Cambria"/>
          <w:spacing w:val="44"/>
          <w:w w:val="8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83"/>
          <w:sz w:val="22"/>
          <w:szCs w:val="22"/>
        </w:rPr>
        <w:t> 14</w:t>
      </w:r>
      <w:r w:rsidRPr="001F167B">
        <w:rPr>
          <w:rFonts w:asciiTheme="majorHAnsi" w:eastAsia="Cambria" w:hAnsiTheme="majorHAnsi" w:cs="Cambria"/>
          <w:spacing w:val="-4"/>
          <w:w w:val="8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2F6C0624" w14:textId="77777777" w:rsidR="00080D4B" w:rsidRPr="001F167B" w:rsidRDefault="00ED415D">
      <w:pPr>
        <w:spacing w:line="260" w:lineRule="exact"/>
        <w:ind w:left="10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sz w:val="22"/>
          <w:szCs w:val="22"/>
        </w:rPr>
        <w:t>2009</w:t>
      </w:r>
      <w:r w:rsidRPr="001F167B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          </w:t>
      </w:r>
      <w:r w:rsidRPr="001F167B">
        <w:rPr>
          <w:rFonts w:asciiTheme="majorHAnsi" w:eastAsia="Cambria" w:hAnsiTheme="majorHAnsi" w:cs="Cambria"/>
          <w:spacing w:val="3"/>
          <w:w w:val="2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Lori</w:t>
      </w:r>
      <w:r w:rsidRPr="001F167B">
        <w:rPr>
          <w:rFonts w:asciiTheme="majorHAnsi" w:eastAsia="Cambria" w:hAnsiTheme="majorHAnsi" w:cs="Cambria"/>
          <w:spacing w:val="36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Waxma</w:t>
      </w:r>
      <w:r w:rsidRPr="001F167B">
        <w:rPr>
          <w:rFonts w:asciiTheme="majorHAnsi" w:eastAsia="Cambria" w:hAnsiTheme="majorHAnsi" w:cs="Cambria"/>
          <w:w w:val="59"/>
          <w:sz w:val="22"/>
          <w:szCs w:val="22"/>
          <w:u w:color="7E7E7E"/>
        </w:rPr>
        <w:t>n,    </w:t>
      </w:r>
      <w:r w:rsidRPr="001F167B">
        <w:rPr>
          <w:rFonts w:asciiTheme="majorHAnsi" w:eastAsia="Cambria" w:hAnsiTheme="majorHAnsi" w:cs="Cambria"/>
          <w:w w:val="83"/>
          <w:sz w:val="22"/>
          <w:szCs w:val="22"/>
          <w:u w:color="7E7E7E"/>
        </w:rPr>
        <w:t>60    WRD/MIN    Art    Critic</w:t>
      </w:r>
      <w:r w:rsidRPr="001F167B">
        <w:rPr>
          <w:rFonts w:asciiTheme="majorHAnsi" w:eastAsia="Cambria" w:hAnsiTheme="majorHAnsi" w:cs="Cambria"/>
          <w:w w:val="83"/>
          <w:sz w:val="22"/>
          <w:szCs w:val="22"/>
        </w:rPr>
        <w:t>.</w:t>
      </w:r>
      <w:r w:rsidRPr="001F167B">
        <w:rPr>
          <w:rFonts w:asciiTheme="majorHAnsi" w:eastAsia="Cambria" w:hAnsiTheme="majorHAnsi" w:cs="Cambria"/>
          <w:spacing w:val="4"/>
          <w:w w:val="83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1F167B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  <w:r w:rsidRPr="001F167B">
        <w:rPr>
          <w:rFonts w:asciiTheme="majorHAnsi" w:eastAsia="Cambria" w:hAnsiTheme="majorHAnsi" w:cs="Cambria"/>
          <w:w w:val="91"/>
          <w:sz w:val="22"/>
          <w:szCs w:val="22"/>
        </w:rPr>
        <w:t>Austin    American</w:t>
      </w:r>
      <w:r w:rsidRPr="001F167B">
        <w:rPr>
          <w:rFonts w:asciiTheme="majorHAnsi" w:eastAsia="Cambria" w:hAnsiTheme="majorHAnsi" w:cs="Cambria"/>
          <w:w w:val="33"/>
          <w:sz w:val="22"/>
          <w:szCs w:val="22"/>
        </w:rPr>
        <w:t>-­‐</w:t>
      </w:r>
      <w:r w:rsidRPr="001F167B">
        <w:rPr>
          <w:rFonts w:asciiTheme="majorHAnsi" w:eastAsia="Cambria" w:hAnsiTheme="majorHAnsi" w:cs="Cambria"/>
          <w:w w:val="77"/>
          <w:sz w:val="22"/>
          <w:szCs w:val="22"/>
        </w:rPr>
        <w:t>Statesman,    July    15,    p    </w:t>
      </w:r>
    </w:p>
    <w:p w14:paraId="5E3465B9" w14:textId="77777777" w:rsidR="00080D4B" w:rsidRPr="001F167B" w:rsidRDefault="00ED415D">
      <w:pPr>
        <w:spacing w:before="2"/>
        <w:ind w:left="825"/>
        <w:rPr>
          <w:rFonts w:asciiTheme="majorHAnsi" w:eastAsia="Cambria" w:hAnsiTheme="majorHAnsi" w:cs="Cambria"/>
          <w:sz w:val="22"/>
          <w:szCs w:val="22"/>
        </w:rPr>
      </w:pPr>
      <w:hyperlink r:id="rId9">
        <w:r w:rsidRPr="001F167B">
          <w:rPr>
            <w:rFonts w:asciiTheme="majorHAnsi" w:eastAsia="Cambria" w:hAnsiTheme="majorHAnsi" w:cs="Cambria"/>
            <w:sz w:val="22"/>
            <w:szCs w:val="22"/>
          </w:rPr>
          <w:t>http://60wrdmin.org</w:t>
        </w:r>
        <w:r w:rsidRPr="001F167B">
          <w:rPr>
            <w:rFonts w:asciiTheme="majorHAnsi" w:eastAsia="Cambria" w:hAnsiTheme="majorHAnsi" w:cs="Cambria"/>
            <w:spacing w:val="-13"/>
            <w:sz w:val="22"/>
            <w:szCs w:val="22"/>
          </w:rPr>
          <w:t xml:space="preserve"> </w:t>
        </w:r>
        <w:r w:rsidRPr="001F167B">
          <w:rPr>
            <w:rFonts w:asciiTheme="majorHAnsi" w:eastAsia="Cambria" w:hAnsiTheme="majorHAnsi" w:cs="Cambria"/>
            <w:w w:val="25"/>
            <w:sz w:val="22"/>
            <w:szCs w:val="22"/>
          </w:rPr>
          <w:t> </w:t>
        </w:r>
      </w:hyperlink>
    </w:p>
    <w:p w14:paraId="1B2F5176" w14:textId="77777777" w:rsidR="00080D4B" w:rsidRPr="001F167B" w:rsidRDefault="00ED415D">
      <w:pPr>
        <w:spacing w:line="260" w:lineRule="exact"/>
        <w:ind w:left="82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82"/>
          <w:sz w:val="22"/>
          <w:szCs w:val="22"/>
          <w:u w:color="7E7E7E"/>
        </w:rPr>
        <w:t xml:space="preserve">Emily </w:t>
      </w:r>
      <w:r w:rsidRPr="001F167B">
        <w:rPr>
          <w:rFonts w:asciiTheme="majorHAnsi" w:eastAsia="Cambria" w:hAnsiTheme="majorHAnsi" w:cs="Cambria"/>
          <w:spacing w:val="43"/>
          <w:w w:val="82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2"/>
          <w:sz w:val="22"/>
          <w:szCs w:val="22"/>
          <w:u w:color="7E7E7E"/>
        </w:rPr>
        <w:t xml:space="preserve"> Messer, </w:t>
      </w:r>
      <w:r w:rsidRPr="001F167B">
        <w:rPr>
          <w:rFonts w:asciiTheme="majorHAnsi" w:eastAsia="Cambria" w:hAnsiTheme="majorHAnsi" w:cs="Cambria"/>
          <w:spacing w:val="43"/>
          <w:w w:val="82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2"/>
          <w:sz w:val="22"/>
          <w:szCs w:val="22"/>
          <w:u w:color="7E7E7E"/>
        </w:rPr>
        <w:t> </w:t>
      </w:r>
      <w:r w:rsidRPr="001F167B">
        <w:rPr>
          <w:rFonts w:asciiTheme="majorHAnsi" w:eastAsia="Cambria" w:hAnsiTheme="majorHAnsi" w:cs="Cambria"/>
          <w:w w:val="82"/>
          <w:sz w:val="22"/>
          <w:szCs w:val="22"/>
          <w:u w:color="7E7E7E"/>
        </w:rPr>
        <w:t xml:space="preserve">Look  </w:t>
      </w:r>
      <w:r w:rsidRPr="001F167B">
        <w:rPr>
          <w:rFonts w:asciiTheme="majorHAnsi" w:eastAsia="Cambria" w:hAnsiTheme="majorHAnsi" w:cs="Cambria"/>
          <w:spacing w:val="13"/>
          <w:w w:val="82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  <w:u w:color="7E7E7E"/>
        </w:rPr>
        <w:t> &amp;</w:t>
      </w:r>
      <w:r w:rsidRPr="001F167B">
        <w:rPr>
          <w:rFonts w:asciiTheme="majorHAnsi" w:eastAsia="Cambria" w:hAnsiTheme="majorHAnsi" w:cs="Cambria"/>
          <w:spacing w:val="46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4"/>
          <w:sz w:val="22"/>
          <w:szCs w:val="22"/>
          <w:u w:color="7E7E7E"/>
        </w:rPr>
        <w:t> Listen:    Finding    isolation,    desolation    across    borders</w:t>
      </w:r>
      <w:r w:rsidRPr="001F167B">
        <w:rPr>
          <w:rFonts w:asciiTheme="majorHAnsi" w:eastAsia="Cambria" w:hAnsiTheme="majorHAnsi" w:cs="Cambria"/>
          <w:w w:val="38"/>
          <w:sz w:val="22"/>
          <w:szCs w:val="22"/>
        </w:rPr>
        <w:t>,    </w:t>
      </w:r>
      <w:r w:rsidRPr="001F167B">
        <w:rPr>
          <w:rFonts w:asciiTheme="majorHAnsi" w:eastAsia="Cambria" w:hAnsiTheme="majorHAnsi" w:cs="Cambria"/>
          <w:w w:val="82"/>
          <w:sz w:val="22"/>
          <w:szCs w:val="22"/>
        </w:rPr>
        <w:t>210SA    </w:t>
      </w:r>
    </w:p>
    <w:p w14:paraId="0154DAE3" w14:textId="77777777" w:rsidR="00080D4B" w:rsidRPr="001F167B" w:rsidRDefault="00ED415D">
      <w:pPr>
        <w:spacing w:before="2"/>
        <w:ind w:left="825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76"/>
          <w:sz w:val="22"/>
          <w:szCs w:val="22"/>
        </w:rPr>
        <w:t xml:space="preserve">Volume </w:t>
      </w:r>
      <w:r w:rsidRPr="001F167B">
        <w:rPr>
          <w:rFonts w:asciiTheme="majorHAnsi" w:eastAsia="Cambria" w:hAnsiTheme="majorHAnsi" w:cs="Cambria"/>
          <w:spacing w:val="40"/>
          <w:w w:val="76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6"/>
          <w:sz w:val="22"/>
          <w:szCs w:val="22"/>
        </w:rPr>
        <w:t xml:space="preserve"> 3, </w:t>
      </w:r>
      <w:r w:rsidRPr="001F167B">
        <w:rPr>
          <w:rFonts w:asciiTheme="majorHAnsi" w:eastAsia="Cambria" w:hAnsiTheme="majorHAnsi" w:cs="Cambria"/>
          <w:spacing w:val="40"/>
          <w:w w:val="76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6"/>
          <w:sz w:val="22"/>
          <w:szCs w:val="22"/>
        </w:rPr>
        <w:t xml:space="preserve"> Issue </w:t>
      </w:r>
      <w:r w:rsidRPr="001F167B">
        <w:rPr>
          <w:rFonts w:asciiTheme="majorHAnsi" w:eastAsia="Cambria" w:hAnsiTheme="majorHAnsi" w:cs="Cambria"/>
          <w:spacing w:val="40"/>
          <w:w w:val="76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6"/>
          <w:sz w:val="22"/>
          <w:szCs w:val="22"/>
        </w:rPr>
        <w:t xml:space="preserve"> 15; </w:t>
      </w:r>
      <w:r w:rsidRPr="001F167B">
        <w:rPr>
          <w:rFonts w:asciiTheme="majorHAnsi" w:eastAsia="Cambria" w:hAnsiTheme="majorHAnsi" w:cs="Cambria"/>
          <w:spacing w:val="40"/>
          <w:w w:val="76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6"/>
          <w:sz w:val="22"/>
          <w:szCs w:val="22"/>
        </w:rPr>
        <w:t xml:space="preserve"> p. </w:t>
      </w:r>
      <w:r w:rsidRPr="001F167B">
        <w:rPr>
          <w:rFonts w:asciiTheme="majorHAnsi" w:eastAsia="Cambria" w:hAnsiTheme="majorHAnsi" w:cs="Cambria"/>
          <w:spacing w:val="40"/>
          <w:w w:val="76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76"/>
          <w:sz w:val="22"/>
          <w:szCs w:val="22"/>
        </w:rPr>
        <w:t> 11.</w:t>
      </w:r>
      <w:r w:rsidRPr="001F167B">
        <w:rPr>
          <w:rFonts w:asciiTheme="majorHAnsi" w:eastAsia="Cambria" w:hAnsiTheme="majorHAnsi" w:cs="Cambria"/>
          <w:spacing w:val="-1"/>
          <w:w w:val="76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1F167B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2F5DE0BA" w14:textId="77777777" w:rsidR="00080D4B" w:rsidRPr="001F167B" w:rsidRDefault="00ED415D">
      <w:pPr>
        <w:spacing w:before="7" w:line="260" w:lineRule="exact"/>
        <w:ind w:left="825" w:right="1497"/>
        <w:rPr>
          <w:rFonts w:asciiTheme="majorHAnsi" w:eastAsia="Cambria" w:hAnsiTheme="majorHAnsi" w:cs="Cambria"/>
          <w:sz w:val="22"/>
          <w:szCs w:val="22"/>
        </w:rPr>
        <w:sectPr w:rsidR="00080D4B" w:rsidRPr="001F167B">
          <w:pgSz w:w="12240" w:h="15840"/>
          <w:pgMar w:top="1080" w:right="1100" w:bottom="280" w:left="1520" w:header="364" w:footer="276" w:gutter="0"/>
          <w:cols w:space="720"/>
        </w:sectPr>
      </w:pPr>
      <w:r w:rsidRPr="001F167B">
        <w:rPr>
          <w:rFonts w:asciiTheme="majorHAnsi" w:eastAsia="Cambria" w:hAnsiTheme="majorHAnsi" w:cs="Cambria"/>
          <w:w w:val="81"/>
          <w:sz w:val="22"/>
          <w:szCs w:val="22"/>
          <w:u w:color="7E7E7E"/>
        </w:rPr>
        <w:t xml:space="preserve">Scott  </w:t>
      </w:r>
      <w:r w:rsidRPr="001F167B">
        <w:rPr>
          <w:rFonts w:asciiTheme="majorHAnsi" w:eastAsia="Cambria" w:hAnsiTheme="majorHAnsi" w:cs="Cambria"/>
          <w:spacing w:val="13"/>
          <w:w w:val="81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  <w:u w:color="7E7E7E"/>
        </w:rPr>
        <w:t xml:space="preserve"> Dickens,  </w:t>
      </w:r>
      <w:r w:rsidRPr="001F167B">
        <w:rPr>
          <w:rFonts w:asciiTheme="majorHAnsi" w:eastAsia="Cambria" w:hAnsiTheme="majorHAnsi" w:cs="Cambria"/>
          <w:spacing w:val="21"/>
          <w:w w:val="81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  <w:u w:color="7E7E7E"/>
        </w:rPr>
        <w:t> “</w:t>
      </w:r>
      <w:r w:rsidRPr="001F167B">
        <w:rPr>
          <w:rFonts w:asciiTheme="majorHAnsi" w:eastAsia="Cambria" w:hAnsiTheme="majorHAnsi" w:cs="Cambria"/>
          <w:w w:val="81"/>
          <w:sz w:val="22"/>
          <w:szCs w:val="22"/>
          <w:u w:color="7E7E7E"/>
        </w:rPr>
        <w:t xml:space="preserve">Quit  </w:t>
      </w:r>
      <w:r w:rsidRPr="001F167B">
        <w:rPr>
          <w:rFonts w:asciiTheme="majorHAnsi" w:eastAsia="Cambria" w:hAnsiTheme="majorHAnsi" w:cs="Cambria"/>
          <w:spacing w:val="3"/>
          <w:w w:val="81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  <w:u w:color="7E7E7E"/>
        </w:rPr>
        <w:t xml:space="preserve"> the    Neighborhood"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  <w:u w:color="7E7E7E"/>
        </w:rPr>
        <w:t xml:space="preserve"> with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  <w:u w:color="7E7E7E"/>
        </w:rPr>
        <w:t xml:space="preserve"> Sara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  <w:u w:color="7E7E7E"/>
        </w:rPr>
        <w:t xml:space="preserve"> J. </w:t>
      </w:r>
      <w:r w:rsidRPr="001F167B">
        <w:rPr>
          <w:rFonts w:asciiTheme="majorHAnsi" w:eastAsia="Cambria" w:hAnsiTheme="majorHAnsi" w:cs="Cambria"/>
          <w:spacing w:val="43"/>
          <w:w w:val="81"/>
          <w:sz w:val="22"/>
          <w:szCs w:val="22"/>
          <w:u w:color="7E7E7E"/>
        </w:rPr>
        <w:t xml:space="preserve"> </w:t>
      </w:r>
      <w:r w:rsidRPr="001F167B">
        <w:rPr>
          <w:rFonts w:asciiTheme="majorHAnsi" w:eastAsia="Cambria" w:hAnsiTheme="majorHAnsi" w:cs="Cambria"/>
          <w:w w:val="81"/>
          <w:sz w:val="22"/>
          <w:szCs w:val="22"/>
          <w:u w:color="7E7E7E"/>
        </w:rPr>
        <w:t> Frantz</w:t>
      </w:r>
      <w:r w:rsidRPr="001F167B">
        <w:rPr>
          <w:rFonts w:asciiTheme="majorHAnsi" w:eastAsia="Cambria" w:hAnsiTheme="majorHAnsi" w:cs="Cambria"/>
          <w:w w:val="38"/>
          <w:sz w:val="22"/>
          <w:szCs w:val="22"/>
        </w:rPr>
        <w:t>,    </w:t>
      </w:r>
      <w:r w:rsidRPr="001F167B">
        <w:rPr>
          <w:rFonts w:asciiTheme="majorHAnsi" w:eastAsia="Cambria" w:hAnsiTheme="majorHAnsi" w:cs="Cambria"/>
          <w:sz w:val="22"/>
          <w:szCs w:val="22"/>
        </w:rPr>
        <w:t>Sa</w:t>
      </w:r>
      <w:r w:rsidRPr="001F167B">
        <w:rPr>
          <w:rFonts w:asciiTheme="majorHAnsi" w:eastAsia="Cambria" w:hAnsiTheme="majorHAnsi" w:cs="Cambria"/>
          <w:w w:val="77"/>
          <w:sz w:val="22"/>
          <w:szCs w:val="22"/>
        </w:rPr>
        <w:t xml:space="preserve">n    Antonio   </w:t>
      </w:r>
      <w:r w:rsidRPr="001F167B">
        <w:rPr>
          <w:rFonts w:asciiTheme="majorHAnsi" w:eastAsia="Cambria" w:hAnsiTheme="majorHAnsi" w:cs="Cambria"/>
          <w:w w:val="89"/>
          <w:sz w:val="22"/>
          <w:szCs w:val="22"/>
        </w:rPr>
        <w:t xml:space="preserve"> Contemporary  </w:t>
      </w:r>
      <w:r w:rsidRPr="001F167B">
        <w:rPr>
          <w:rFonts w:asciiTheme="majorHAnsi" w:eastAsia="Cambria" w:hAnsiTheme="majorHAnsi" w:cs="Cambria"/>
          <w:spacing w:val="10"/>
          <w:w w:val="89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sz w:val="22"/>
          <w:szCs w:val="22"/>
        </w:rPr>
        <w:t> Art</w:t>
      </w:r>
      <w:r w:rsidRPr="001F167B">
        <w:rPr>
          <w:rFonts w:asciiTheme="majorHAnsi" w:eastAsia="Cambria" w:hAnsiTheme="majorHAnsi" w:cs="Cambria"/>
          <w:spacing w:val="52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90"/>
          <w:sz w:val="22"/>
          <w:szCs w:val="22"/>
        </w:rPr>
        <w:t> Examiner</w:t>
      </w:r>
      <w:r w:rsidRPr="001F167B">
        <w:rPr>
          <w:rFonts w:asciiTheme="majorHAnsi" w:eastAsia="Cambria" w:hAnsiTheme="majorHAnsi" w:cs="Cambria"/>
          <w:spacing w:val="-8"/>
          <w:w w:val="90"/>
          <w:sz w:val="22"/>
          <w:szCs w:val="22"/>
        </w:rPr>
        <w:t xml:space="preserve">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3F830422" w14:textId="77777777" w:rsidR="00080D4B" w:rsidRPr="001F167B" w:rsidRDefault="00ED415D">
      <w:pPr>
        <w:spacing w:before="4"/>
        <w:ind w:left="105" w:right="-56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2042530C" w14:textId="77777777" w:rsidR="00080D4B" w:rsidRPr="001F167B" w:rsidRDefault="00ED415D">
      <w:pPr>
        <w:spacing w:line="260" w:lineRule="exact"/>
        <w:ind w:left="105" w:right="-56"/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2B78C87B" w14:textId="77777777" w:rsidR="00080D4B" w:rsidRPr="001F167B" w:rsidRDefault="00ED415D">
      <w:pPr>
        <w:spacing w:before="6" w:line="160" w:lineRule="exact"/>
        <w:rPr>
          <w:rFonts w:asciiTheme="majorHAnsi" w:hAnsiTheme="majorHAnsi"/>
          <w:sz w:val="22"/>
          <w:szCs w:val="22"/>
        </w:rPr>
      </w:pPr>
      <w:r w:rsidRPr="001F167B">
        <w:rPr>
          <w:rFonts w:asciiTheme="majorHAnsi" w:hAnsiTheme="majorHAnsi"/>
          <w:sz w:val="22"/>
          <w:szCs w:val="22"/>
        </w:rPr>
        <w:br w:type="column"/>
      </w:r>
    </w:p>
    <w:p w14:paraId="53AFD759" w14:textId="77777777" w:rsidR="00080D4B" w:rsidRPr="001F167B" w:rsidRDefault="00080D4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BE541CF" w14:textId="77777777" w:rsidR="00080D4B" w:rsidRPr="001F167B" w:rsidRDefault="00080D4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51A58D2" w14:textId="77777777" w:rsidR="00080D4B" w:rsidRPr="001F167B" w:rsidRDefault="00ED415D">
      <w:pPr>
        <w:rPr>
          <w:rFonts w:asciiTheme="majorHAnsi" w:eastAsia="Cambria" w:hAnsiTheme="majorHAnsi" w:cs="Cambria"/>
          <w:sz w:val="22"/>
          <w:szCs w:val="22"/>
        </w:rPr>
      </w:pPr>
      <w:r w:rsidRPr="001F167B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1F167B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sectPr w:rsidR="00080D4B" w:rsidRPr="001F167B">
      <w:type w:val="continuous"/>
      <w:pgSz w:w="12240" w:h="15840"/>
      <w:pgMar w:top="1080" w:right="1100" w:bottom="280" w:left="1520" w:header="720" w:footer="720" w:gutter="0"/>
      <w:cols w:num="2" w:space="720" w:equalWidth="0">
        <w:col w:w="158" w:space="127"/>
        <w:col w:w="9335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2840D" w14:textId="77777777" w:rsidR="00ED415D" w:rsidRDefault="00ED415D">
      <w:r>
        <w:separator/>
      </w:r>
    </w:p>
  </w:endnote>
  <w:endnote w:type="continuationSeparator" w:id="0">
    <w:p w14:paraId="13BB56BA" w14:textId="77777777" w:rsidR="00ED415D" w:rsidRDefault="00ED4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9F36A" w14:textId="73D7DD60" w:rsidR="00080D4B" w:rsidRDefault="00080D4B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126C6" w14:textId="77777777" w:rsidR="00ED415D" w:rsidRDefault="00ED415D">
      <w:r>
        <w:separator/>
      </w:r>
    </w:p>
  </w:footnote>
  <w:footnote w:type="continuationSeparator" w:id="0">
    <w:p w14:paraId="07832B5C" w14:textId="77777777" w:rsidR="00ED415D" w:rsidRDefault="00ED4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C9455" w14:textId="33D9B498" w:rsidR="00080D4B" w:rsidRDefault="00080D4B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33930"/>
    <w:multiLevelType w:val="multilevel"/>
    <w:tmpl w:val="5168810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D4B"/>
    <w:rsid w:val="00080D4B"/>
    <w:rsid w:val="001F167B"/>
    <w:rsid w:val="00ED4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2968A8"/>
  <w15:docId w15:val="{8CD58AD5-B1D9-4282-861A-286A0A62F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60wrdmi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1172</Words>
  <Characters>6684</Characters>
  <Application>Microsoft Office Word</Application>
  <DocSecurity>0</DocSecurity>
  <Lines>55</Lines>
  <Paragraphs>15</Paragraphs>
  <ScaleCrop>false</ScaleCrop>
  <Company/>
  <LinksUpToDate>false</LinksUpToDate>
  <CharactersWithSpaces>7841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2021-04-09T15:54:00Z</dcterms:created>
  <dcterms:modified xsi:type="dcterms:W3CDTF">2021-04-09T16:24:00Z</dcterms:modified>
</cp:coreProperties>
</file>